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2A7" w:rsidRPr="005A0842" w:rsidRDefault="00A122A7" w:rsidP="007A77A1">
      <w:pPr>
        <w:shd w:val="clear" w:color="auto" w:fill="FFFFFF"/>
        <w:tabs>
          <w:tab w:val="left" w:pos="5093"/>
        </w:tabs>
        <w:spacing w:line="360" w:lineRule="auto"/>
        <w:jc w:val="center"/>
        <w:rPr>
          <w:sz w:val="24"/>
          <w:szCs w:val="24"/>
        </w:rPr>
      </w:pPr>
      <w:r w:rsidRPr="005A0842">
        <w:rPr>
          <w:b/>
          <w:bCs/>
          <w:color w:val="000000"/>
          <w:spacing w:val="11"/>
          <w:w w:val="91"/>
          <w:sz w:val="24"/>
          <w:szCs w:val="24"/>
        </w:rPr>
        <w:t xml:space="preserve">ДОГОВОР № </w:t>
      </w:r>
      <w:r w:rsidR="00AB259C" w:rsidRPr="005A0842">
        <w:rPr>
          <w:b/>
          <w:bCs/>
          <w:color w:val="000000"/>
          <w:spacing w:val="11"/>
          <w:w w:val="91"/>
          <w:sz w:val="24"/>
          <w:szCs w:val="24"/>
        </w:rPr>
        <w:t>____________</w:t>
      </w:r>
    </w:p>
    <w:tbl>
      <w:tblPr>
        <w:tblW w:w="0" w:type="auto"/>
        <w:tblLook w:val="04A0" w:firstRow="1" w:lastRow="0" w:firstColumn="1" w:lastColumn="0" w:noHBand="0" w:noVBand="1"/>
      </w:tblPr>
      <w:tblGrid>
        <w:gridCol w:w="3159"/>
        <w:gridCol w:w="3159"/>
        <w:gridCol w:w="3159"/>
      </w:tblGrid>
      <w:tr w:rsidR="00A122A7" w:rsidRPr="005A0842" w:rsidTr="00854C11">
        <w:tc>
          <w:tcPr>
            <w:tcW w:w="3159" w:type="dxa"/>
            <w:shd w:val="clear" w:color="auto" w:fill="auto"/>
          </w:tcPr>
          <w:p w:rsidR="00A122A7" w:rsidRPr="005A0842" w:rsidRDefault="00A122A7" w:rsidP="007A77A1">
            <w:pPr>
              <w:tabs>
                <w:tab w:val="left" w:pos="8083"/>
              </w:tabs>
              <w:spacing w:line="360" w:lineRule="auto"/>
              <w:jc w:val="both"/>
              <w:rPr>
                <w:color w:val="000000"/>
                <w:spacing w:val="4"/>
                <w:sz w:val="24"/>
                <w:szCs w:val="24"/>
              </w:rPr>
            </w:pPr>
            <w:r w:rsidRPr="005A0842">
              <w:rPr>
                <w:color w:val="000000"/>
                <w:spacing w:val="4"/>
                <w:sz w:val="24"/>
                <w:szCs w:val="24"/>
              </w:rPr>
              <w:t>г. Москва</w:t>
            </w:r>
          </w:p>
        </w:tc>
        <w:tc>
          <w:tcPr>
            <w:tcW w:w="3159" w:type="dxa"/>
            <w:shd w:val="clear" w:color="auto" w:fill="auto"/>
          </w:tcPr>
          <w:p w:rsidR="00A122A7" w:rsidRPr="005A0842" w:rsidRDefault="00A122A7" w:rsidP="007A77A1">
            <w:pPr>
              <w:tabs>
                <w:tab w:val="left" w:pos="8083"/>
              </w:tabs>
              <w:spacing w:line="360" w:lineRule="auto"/>
              <w:jc w:val="both"/>
              <w:rPr>
                <w:color w:val="000000"/>
                <w:spacing w:val="4"/>
                <w:sz w:val="24"/>
                <w:szCs w:val="24"/>
              </w:rPr>
            </w:pPr>
          </w:p>
        </w:tc>
        <w:tc>
          <w:tcPr>
            <w:tcW w:w="3159" w:type="dxa"/>
            <w:shd w:val="clear" w:color="auto" w:fill="auto"/>
          </w:tcPr>
          <w:p w:rsidR="00A122A7" w:rsidRPr="005A0842" w:rsidRDefault="00272B19" w:rsidP="007A77A1">
            <w:pPr>
              <w:tabs>
                <w:tab w:val="left" w:pos="8083"/>
              </w:tabs>
              <w:spacing w:line="360" w:lineRule="auto"/>
              <w:jc w:val="right"/>
              <w:rPr>
                <w:color w:val="000000"/>
                <w:spacing w:val="4"/>
                <w:sz w:val="24"/>
                <w:szCs w:val="24"/>
              </w:rPr>
            </w:pPr>
            <w:r w:rsidRPr="005A0842">
              <w:rPr>
                <w:color w:val="000000"/>
                <w:spacing w:val="4"/>
                <w:sz w:val="24"/>
                <w:szCs w:val="24"/>
              </w:rPr>
              <w:t>«</w:t>
            </w:r>
            <w:r w:rsidR="00EE0966" w:rsidRPr="005A0842">
              <w:rPr>
                <w:color w:val="000000"/>
                <w:spacing w:val="4"/>
                <w:sz w:val="24"/>
                <w:szCs w:val="24"/>
              </w:rPr>
              <w:t>__</w:t>
            </w:r>
            <w:r w:rsidRPr="005A0842">
              <w:rPr>
                <w:color w:val="000000"/>
                <w:spacing w:val="4"/>
                <w:sz w:val="24"/>
                <w:szCs w:val="24"/>
              </w:rPr>
              <w:t>»</w:t>
            </w:r>
            <w:r w:rsidR="00BB0A34" w:rsidRPr="005A0842">
              <w:rPr>
                <w:color w:val="000000"/>
                <w:spacing w:val="4"/>
                <w:sz w:val="24"/>
                <w:szCs w:val="24"/>
              </w:rPr>
              <w:t xml:space="preserve"> </w:t>
            </w:r>
            <w:r w:rsidR="00EE0966" w:rsidRPr="005A0842">
              <w:rPr>
                <w:color w:val="000000"/>
                <w:spacing w:val="4"/>
                <w:sz w:val="24"/>
                <w:szCs w:val="24"/>
              </w:rPr>
              <w:t xml:space="preserve">________ </w:t>
            </w:r>
            <w:r w:rsidR="00E4305E" w:rsidRPr="005A0842">
              <w:rPr>
                <w:color w:val="000000"/>
                <w:spacing w:val="4"/>
                <w:sz w:val="24"/>
                <w:szCs w:val="24"/>
              </w:rPr>
              <w:t>20</w:t>
            </w:r>
            <w:r w:rsidR="00EE0966" w:rsidRPr="005A0842">
              <w:rPr>
                <w:color w:val="000000"/>
                <w:spacing w:val="4"/>
                <w:sz w:val="24"/>
                <w:szCs w:val="24"/>
              </w:rPr>
              <w:t>1</w:t>
            </w:r>
            <w:r w:rsidR="008A243A" w:rsidRPr="005A0842">
              <w:rPr>
                <w:color w:val="000000"/>
                <w:spacing w:val="4"/>
                <w:sz w:val="24"/>
                <w:szCs w:val="24"/>
                <w:lang w:val="en-US"/>
              </w:rPr>
              <w:t>8</w:t>
            </w:r>
            <w:r w:rsidR="00A122A7" w:rsidRPr="005A0842">
              <w:rPr>
                <w:color w:val="000000"/>
                <w:spacing w:val="4"/>
                <w:sz w:val="24"/>
                <w:szCs w:val="24"/>
              </w:rPr>
              <w:t xml:space="preserve"> г.</w:t>
            </w:r>
          </w:p>
        </w:tc>
      </w:tr>
    </w:tbl>
    <w:p w:rsidR="00A122A7" w:rsidRPr="005A0842" w:rsidRDefault="0030282C" w:rsidP="007A77A1">
      <w:pPr>
        <w:jc w:val="both"/>
        <w:rPr>
          <w:bCs/>
          <w:color w:val="000000"/>
          <w:spacing w:val="-2"/>
          <w:sz w:val="24"/>
          <w:szCs w:val="24"/>
          <w:lang w:eastAsia="ru-RU"/>
        </w:rPr>
      </w:pPr>
      <w:r w:rsidRPr="005A0842">
        <w:rPr>
          <w:bCs/>
          <w:color w:val="000000"/>
          <w:spacing w:val="-2"/>
          <w:sz w:val="24"/>
          <w:szCs w:val="24"/>
          <w:lang w:eastAsia="ru-RU"/>
        </w:rPr>
        <w:t xml:space="preserve">Общество с ограниченной ответственностью </w:t>
      </w:r>
      <w:r w:rsidR="009F692A" w:rsidRPr="005A0842">
        <w:rPr>
          <w:bCs/>
          <w:color w:val="000000"/>
          <w:spacing w:val="-2"/>
          <w:sz w:val="24"/>
          <w:szCs w:val="24"/>
          <w:lang w:eastAsia="ru-RU"/>
        </w:rPr>
        <w:t>«</w:t>
      </w:r>
      <w:r w:rsidR="006B3CB6" w:rsidRPr="005A0842">
        <w:rPr>
          <w:bCs/>
          <w:color w:val="000000"/>
          <w:spacing w:val="-2"/>
          <w:sz w:val="24"/>
          <w:szCs w:val="24"/>
          <w:lang w:eastAsia="ru-RU"/>
        </w:rPr>
        <w:t>Вертолетные Технологии</w:t>
      </w:r>
      <w:r w:rsidR="009F692A" w:rsidRPr="005A0842">
        <w:rPr>
          <w:bCs/>
          <w:color w:val="000000"/>
          <w:spacing w:val="-2"/>
          <w:sz w:val="24"/>
          <w:szCs w:val="24"/>
          <w:lang w:eastAsia="ru-RU"/>
        </w:rPr>
        <w:t xml:space="preserve">», </w:t>
      </w:r>
      <w:r w:rsidR="006B3CB6" w:rsidRPr="005A0842">
        <w:rPr>
          <w:bCs/>
          <w:color w:val="000000"/>
          <w:spacing w:val="-2"/>
          <w:sz w:val="24"/>
          <w:szCs w:val="24"/>
          <w:lang w:eastAsia="ru-RU"/>
        </w:rPr>
        <w:t>в лице Генерального директора Мартынова Виктора Игоревича</w:t>
      </w:r>
      <w:r w:rsidR="009F692A" w:rsidRPr="005A0842">
        <w:rPr>
          <w:bCs/>
          <w:color w:val="000000"/>
          <w:spacing w:val="-2"/>
          <w:sz w:val="24"/>
          <w:szCs w:val="24"/>
          <w:lang w:eastAsia="ru-RU"/>
        </w:rPr>
        <w:t xml:space="preserve"> </w:t>
      </w:r>
      <w:r w:rsidR="006B3CB6" w:rsidRPr="005A0842">
        <w:rPr>
          <w:bCs/>
          <w:color w:val="000000"/>
          <w:spacing w:val="-2"/>
          <w:sz w:val="24"/>
          <w:szCs w:val="24"/>
          <w:lang w:eastAsia="ru-RU"/>
        </w:rPr>
        <w:t>действующего</w:t>
      </w:r>
      <w:r w:rsidRPr="005A0842">
        <w:rPr>
          <w:bCs/>
          <w:color w:val="000000"/>
          <w:spacing w:val="-2"/>
          <w:sz w:val="24"/>
          <w:szCs w:val="24"/>
          <w:lang w:eastAsia="ru-RU"/>
        </w:rPr>
        <w:t xml:space="preserve"> на основании </w:t>
      </w:r>
      <w:r w:rsidR="006B3CB6" w:rsidRPr="005A0842">
        <w:rPr>
          <w:bCs/>
          <w:color w:val="000000"/>
          <w:spacing w:val="-2"/>
          <w:sz w:val="24"/>
          <w:szCs w:val="24"/>
          <w:lang w:eastAsia="ru-RU"/>
        </w:rPr>
        <w:t>Устава</w:t>
      </w:r>
      <w:r w:rsidR="009F692A" w:rsidRPr="005A0842">
        <w:rPr>
          <w:bCs/>
          <w:color w:val="000000"/>
          <w:spacing w:val="-2"/>
          <w:sz w:val="24"/>
          <w:szCs w:val="24"/>
          <w:lang w:eastAsia="ru-RU"/>
        </w:rPr>
        <w:t xml:space="preserve"> (далее </w:t>
      </w:r>
      <w:r w:rsidR="00224D7F" w:rsidRPr="005A0842">
        <w:rPr>
          <w:bCs/>
          <w:color w:val="000000"/>
          <w:spacing w:val="-2"/>
          <w:sz w:val="24"/>
          <w:szCs w:val="24"/>
          <w:lang w:eastAsia="ru-RU"/>
        </w:rPr>
        <w:t>«</w:t>
      </w:r>
      <w:r w:rsidR="009F692A" w:rsidRPr="005A0842">
        <w:rPr>
          <w:bCs/>
          <w:color w:val="000000"/>
          <w:spacing w:val="-2"/>
          <w:sz w:val="24"/>
          <w:szCs w:val="24"/>
          <w:lang w:eastAsia="ru-RU"/>
        </w:rPr>
        <w:t>Исполнитель</w:t>
      </w:r>
      <w:r w:rsidR="00224D7F" w:rsidRPr="005A0842">
        <w:rPr>
          <w:bCs/>
          <w:color w:val="000000"/>
          <w:spacing w:val="-2"/>
          <w:sz w:val="24"/>
          <w:szCs w:val="24"/>
          <w:lang w:eastAsia="ru-RU"/>
        </w:rPr>
        <w:t>»</w:t>
      </w:r>
      <w:r w:rsidR="009F692A" w:rsidRPr="005A0842">
        <w:rPr>
          <w:bCs/>
          <w:color w:val="000000"/>
          <w:spacing w:val="-2"/>
          <w:sz w:val="24"/>
          <w:szCs w:val="24"/>
          <w:lang w:eastAsia="ru-RU"/>
        </w:rPr>
        <w:t>)</w:t>
      </w:r>
      <w:r w:rsidR="00A122A7" w:rsidRPr="005A0842">
        <w:rPr>
          <w:bCs/>
          <w:color w:val="000000"/>
          <w:spacing w:val="-2"/>
          <w:sz w:val="24"/>
          <w:szCs w:val="24"/>
          <w:lang w:eastAsia="ru-RU"/>
        </w:rPr>
        <w:t>, с одной стороны, и</w:t>
      </w:r>
      <w:r w:rsidR="007C25F2" w:rsidRPr="005A0842">
        <w:rPr>
          <w:bCs/>
          <w:color w:val="000000"/>
          <w:spacing w:val="-2"/>
          <w:sz w:val="24"/>
          <w:szCs w:val="24"/>
          <w:lang w:eastAsia="ru-RU"/>
        </w:rPr>
        <w:t xml:space="preserve"> </w:t>
      </w:r>
      <w:r w:rsidR="00AB259C" w:rsidRPr="005A0842">
        <w:rPr>
          <w:bCs/>
          <w:color w:val="000000"/>
          <w:spacing w:val="-2"/>
          <w:sz w:val="24"/>
          <w:szCs w:val="24"/>
          <w:lang w:eastAsia="ru-RU"/>
        </w:rPr>
        <w:t>ПАО «МРСК Центра»</w:t>
      </w:r>
      <w:r w:rsidR="00F51269" w:rsidRPr="005A0842">
        <w:rPr>
          <w:sz w:val="24"/>
          <w:szCs w:val="24"/>
        </w:rPr>
        <w:t xml:space="preserve">, </w:t>
      </w:r>
      <w:r w:rsidR="00A122A7" w:rsidRPr="005A0842">
        <w:rPr>
          <w:bCs/>
          <w:color w:val="000000"/>
          <w:spacing w:val="-2"/>
          <w:sz w:val="24"/>
          <w:szCs w:val="24"/>
          <w:lang w:eastAsia="ru-RU"/>
        </w:rPr>
        <w:t xml:space="preserve">в лице </w:t>
      </w:r>
      <w:r w:rsidR="00AB259C" w:rsidRPr="005A0842">
        <w:rPr>
          <w:bCs/>
          <w:color w:val="000000"/>
          <w:spacing w:val="-2"/>
          <w:sz w:val="24"/>
          <w:szCs w:val="24"/>
          <w:lang w:eastAsia="ru-RU"/>
        </w:rPr>
        <w:t xml:space="preserve">Шевеля Владислава Александровича, </w:t>
      </w:r>
      <w:r w:rsidR="009F692A" w:rsidRPr="005A0842">
        <w:rPr>
          <w:bCs/>
          <w:color w:val="000000"/>
          <w:spacing w:val="-2"/>
          <w:sz w:val="24"/>
          <w:szCs w:val="24"/>
          <w:lang w:eastAsia="ru-RU"/>
        </w:rPr>
        <w:t>действующе</w:t>
      </w:r>
      <w:r w:rsidR="00AB259C" w:rsidRPr="005A0842">
        <w:rPr>
          <w:bCs/>
          <w:color w:val="000000"/>
          <w:spacing w:val="-2"/>
          <w:sz w:val="24"/>
          <w:szCs w:val="24"/>
          <w:lang w:eastAsia="ru-RU"/>
        </w:rPr>
        <w:t xml:space="preserve">го </w:t>
      </w:r>
      <w:r w:rsidR="009F692A" w:rsidRPr="005A0842">
        <w:rPr>
          <w:bCs/>
          <w:color w:val="000000"/>
          <w:spacing w:val="-2"/>
          <w:sz w:val="24"/>
          <w:szCs w:val="24"/>
          <w:lang w:eastAsia="ru-RU"/>
        </w:rPr>
        <w:t xml:space="preserve">на основании </w:t>
      </w:r>
      <w:r w:rsidR="00AB259C" w:rsidRPr="005A0842">
        <w:rPr>
          <w:bCs/>
          <w:color w:val="000000"/>
          <w:spacing w:val="-2"/>
          <w:sz w:val="24"/>
          <w:szCs w:val="24"/>
          <w:lang w:eastAsia="ru-RU"/>
        </w:rPr>
        <w:t xml:space="preserve">доверенности Д-ЦА/228 от 04.10.2017 г. </w:t>
      </w:r>
      <w:r w:rsidR="00A122A7" w:rsidRPr="005A0842">
        <w:rPr>
          <w:bCs/>
          <w:color w:val="000000"/>
          <w:spacing w:val="-2"/>
          <w:sz w:val="24"/>
          <w:szCs w:val="24"/>
          <w:lang w:eastAsia="ru-RU"/>
        </w:rPr>
        <w:t>(далее - «Заказчик»), с другой стороны,</w:t>
      </w:r>
      <w:r w:rsidR="007C25F2" w:rsidRPr="005A0842">
        <w:rPr>
          <w:bCs/>
          <w:color w:val="000000"/>
          <w:spacing w:val="-2"/>
          <w:sz w:val="24"/>
          <w:szCs w:val="24"/>
          <w:lang w:eastAsia="ru-RU"/>
        </w:rPr>
        <w:t xml:space="preserve"> </w:t>
      </w:r>
      <w:r w:rsidR="00A122A7" w:rsidRPr="005A0842">
        <w:rPr>
          <w:bCs/>
          <w:color w:val="000000"/>
          <w:spacing w:val="-2"/>
          <w:sz w:val="24"/>
          <w:szCs w:val="24"/>
          <w:lang w:eastAsia="ru-RU"/>
        </w:rPr>
        <w:t>совместно именуемые «Стороны» заключили настоящий Договор о нижеследующем:</w:t>
      </w:r>
    </w:p>
    <w:p w:rsidR="006F310A" w:rsidRPr="005A0842" w:rsidRDefault="006F310A" w:rsidP="007A77A1">
      <w:pPr>
        <w:jc w:val="both"/>
        <w:rPr>
          <w:sz w:val="24"/>
          <w:szCs w:val="24"/>
        </w:rPr>
      </w:pPr>
    </w:p>
    <w:p w:rsidR="003C33D9" w:rsidRPr="005A0842" w:rsidRDefault="003C33D9"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ПРЕДМЕТ ДОГОВОРА</w:t>
      </w:r>
    </w:p>
    <w:p w:rsidR="00675EA5" w:rsidRPr="005A0842" w:rsidRDefault="00F31B4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Исполнитель</w:t>
      </w:r>
      <w:r w:rsidR="00675EA5" w:rsidRPr="005A0842">
        <w:rPr>
          <w:bCs/>
          <w:color w:val="000000"/>
          <w:spacing w:val="-2"/>
          <w:sz w:val="24"/>
          <w:szCs w:val="24"/>
          <w:lang w:eastAsia="ru-RU"/>
        </w:rPr>
        <w:t xml:space="preserve"> обязуется на возмездной основе </w:t>
      </w:r>
      <w:r w:rsidR="00E5209C" w:rsidRPr="005A0842">
        <w:rPr>
          <w:bCs/>
          <w:color w:val="000000"/>
          <w:spacing w:val="-2"/>
          <w:sz w:val="24"/>
          <w:szCs w:val="24"/>
          <w:lang w:eastAsia="ru-RU"/>
        </w:rPr>
        <w:t xml:space="preserve">оказать </w:t>
      </w:r>
      <w:r w:rsidR="00175737" w:rsidRPr="005A0842">
        <w:rPr>
          <w:bCs/>
          <w:color w:val="000000"/>
          <w:spacing w:val="-2"/>
          <w:sz w:val="24"/>
          <w:szCs w:val="24"/>
          <w:lang w:eastAsia="ru-RU"/>
        </w:rPr>
        <w:t xml:space="preserve">Заказчику </w:t>
      </w:r>
      <w:r w:rsidR="004A037D" w:rsidRPr="005A0842">
        <w:rPr>
          <w:bCs/>
          <w:color w:val="000000"/>
          <w:spacing w:val="-2"/>
          <w:sz w:val="24"/>
          <w:szCs w:val="24"/>
          <w:lang w:eastAsia="ru-RU"/>
        </w:rPr>
        <w:t xml:space="preserve">комплекс </w:t>
      </w:r>
      <w:r w:rsidR="00175737" w:rsidRPr="005A0842">
        <w:rPr>
          <w:bCs/>
          <w:color w:val="000000"/>
          <w:spacing w:val="-2"/>
          <w:sz w:val="24"/>
          <w:szCs w:val="24"/>
          <w:lang w:eastAsia="ru-RU"/>
        </w:rPr>
        <w:t xml:space="preserve">услуг </w:t>
      </w:r>
      <w:r w:rsidR="008A4655" w:rsidRPr="005A0842">
        <w:rPr>
          <w:bCs/>
          <w:color w:val="000000"/>
          <w:spacing w:val="-2"/>
          <w:sz w:val="24"/>
          <w:szCs w:val="24"/>
          <w:lang w:eastAsia="ru-RU"/>
        </w:rPr>
        <w:t xml:space="preserve">по организации </w:t>
      </w:r>
      <w:r w:rsidR="00EF013A" w:rsidRPr="005A0842">
        <w:rPr>
          <w:bCs/>
          <w:color w:val="000000"/>
          <w:spacing w:val="-2"/>
          <w:sz w:val="24"/>
          <w:szCs w:val="24"/>
          <w:lang w:eastAsia="ru-RU"/>
        </w:rPr>
        <w:t>а</w:t>
      </w:r>
      <w:r w:rsidR="0084410A" w:rsidRPr="005A0842">
        <w:rPr>
          <w:bCs/>
          <w:color w:val="000000"/>
          <w:spacing w:val="-2"/>
          <w:sz w:val="24"/>
          <w:szCs w:val="24"/>
          <w:lang w:eastAsia="ru-RU"/>
        </w:rPr>
        <w:t>виаработ</w:t>
      </w:r>
      <w:r w:rsidR="004A037D" w:rsidRPr="005A0842">
        <w:rPr>
          <w:bCs/>
          <w:color w:val="000000"/>
          <w:spacing w:val="-2"/>
          <w:sz w:val="24"/>
          <w:szCs w:val="24"/>
          <w:lang w:eastAsia="ru-RU"/>
        </w:rPr>
        <w:t xml:space="preserve"> на воздушном судне (далее</w:t>
      </w:r>
      <w:r w:rsidR="00E664A4" w:rsidRPr="005A0842">
        <w:rPr>
          <w:bCs/>
          <w:color w:val="000000"/>
          <w:spacing w:val="-2"/>
          <w:sz w:val="24"/>
          <w:szCs w:val="24"/>
          <w:lang w:eastAsia="ru-RU"/>
        </w:rPr>
        <w:t>-</w:t>
      </w:r>
      <w:r w:rsidR="004A037D" w:rsidRPr="005A0842">
        <w:rPr>
          <w:bCs/>
          <w:color w:val="000000"/>
          <w:spacing w:val="-2"/>
          <w:sz w:val="24"/>
          <w:szCs w:val="24"/>
          <w:lang w:eastAsia="ru-RU"/>
        </w:rPr>
        <w:t>ВС)</w:t>
      </w:r>
      <w:r w:rsidR="00E6434F" w:rsidRPr="005A0842">
        <w:rPr>
          <w:bCs/>
          <w:color w:val="000000"/>
          <w:spacing w:val="-2"/>
          <w:sz w:val="24"/>
          <w:szCs w:val="24"/>
          <w:lang w:eastAsia="ru-RU"/>
        </w:rPr>
        <w:t xml:space="preserve"> </w:t>
      </w:r>
      <w:r w:rsidR="00675EA5" w:rsidRPr="005A0842">
        <w:rPr>
          <w:bCs/>
          <w:color w:val="000000"/>
          <w:spacing w:val="-2"/>
          <w:sz w:val="24"/>
          <w:szCs w:val="24"/>
          <w:lang w:eastAsia="ru-RU"/>
        </w:rPr>
        <w:t xml:space="preserve">в соответствии с </w:t>
      </w:r>
      <w:r w:rsidR="004A037D" w:rsidRPr="005A0842">
        <w:rPr>
          <w:bCs/>
          <w:color w:val="000000"/>
          <w:spacing w:val="-2"/>
          <w:sz w:val="24"/>
          <w:szCs w:val="24"/>
          <w:lang w:eastAsia="ru-RU"/>
        </w:rPr>
        <w:t>письменн</w:t>
      </w:r>
      <w:r w:rsidR="006A5282" w:rsidRPr="005A0842">
        <w:rPr>
          <w:bCs/>
          <w:color w:val="000000"/>
          <w:spacing w:val="-2"/>
          <w:sz w:val="24"/>
          <w:szCs w:val="24"/>
          <w:lang w:eastAsia="ru-RU"/>
        </w:rPr>
        <w:t>ым</w:t>
      </w:r>
      <w:r w:rsidR="004A037D" w:rsidRPr="005A0842">
        <w:rPr>
          <w:bCs/>
          <w:color w:val="000000"/>
          <w:spacing w:val="-2"/>
          <w:sz w:val="24"/>
          <w:szCs w:val="24"/>
          <w:lang w:eastAsia="ru-RU"/>
        </w:rPr>
        <w:t xml:space="preserve"> </w:t>
      </w:r>
      <w:r w:rsidR="007C4A2A" w:rsidRPr="005A0842">
        <w:rPr>
          <w:bCs/>
          <w:color w:val="000000"/>
          <w:spacing w:val="-2"/>
          <w:sz w:val="24"/>
          <w:szCs w:val="24"/>
          <w:lang w:eastAsia="ru-RU"/>
        </w:rPr>
        <w:t>Заказом</w:t>
      </w:r>
      <w:r w:rsidR="00E664A4" w:rsidRPr="005A0842">
        <w:rPr>
          <w:bCs/>
          <w:color w:val="000000"/>
          <w:spacing w:val="-2"/>
          <w:sz w:val="24"/>
          <w:szCs w:val="24"/>
          <w:lang w:eastAsia="ru-RU"/>
        </w:rPr>
        <w:t xml:space="preserve"> Заказчика</w:t>
      </w:r>
      <w:r w:rsidR="006A5282" w:rsidRPr="005A0842">
        <w:rPr>
          <w:bCs/>
          <w:color w:val="000000"/>
          <w:spacing w:val="-2"/>
          <w:sz w:val="24"/>
          <w:szCs w:val="24"/>
          <w:lang w:eastAsia="ru-RU"/>
        </w:rPr>
        <w:t xml:space="preserve"> </w:t>
      </w:r>
      <w:r w:rsidR="00DC5D4B" w:rsidRPr="005A0842">
        <w:rPr>
          <w:bCs/>
          <w:color w:val="000000"/>
          <w:spacing w:val="-2"/>
          <w:sz w:val="24"/>
          <w:szCs w:val="24"/>
          <w:lang w:eastAsia="ru-RU"/>
        </w:rPr>
        <w:t>(</w:t>
      </w:r>
      <w:r w:rsidR="00E664A4" w:rsidRPr="005A0842">
        <w:rPr>
          <w:bCs/>
          <w:color w:val="000000"/>
          <w:spacing w:val="-2"/>
          <w:sz w:val="24"/>
          <w:szCs w:val="24"/>
          <w:lang w:eastAsia="ru-RU"/>
        </w:rPr>
        <w:t>далее-</w:t>
      </w:r>
      <w:r w:rsidR="008A243A" w:rsidRPr="005A0842">
        <w:rPr>
          <w:bCs/>
          <w:color w:val="000000"/>
          <w:spacing w:val="-2"/>
          <w:sz w:val="24"/>
          <w:szCs w:val="24"/>
          <w:lang w:eastAsia="ru-RU"/>
        </w:rPr>
        <w:t xml:space="preserve"> </w:t>
      </w:r>
      <w:r w:rsidR="00DC5D4B" w:rsidRPr="005A0842">
        <w:rPr>
          <w:bCs/>
          <w:color w:val="000000"/>
          <w:spacing w:val="-2"/>
          <w:sz w:val="24"/>
          <w:szCs w:val="24"/>
          <w:lang w:eastAsia="ru-RU"/>
        </w:rPr>
        <w:t>«Заказ»)</w:t>
      </w:r>
      <w:r w:rsidRPr="005A0842">
        <w:rPr>
          <w:bCs/>
          <w:color w:val="000000"/>
          <w:spacing w:val="-2"/>
          <w:sz w:val="24"/>
          <w:szCs w:val="24"/>
          <w:lang w:eastAsia="ru-RU"/>
        </w:rPr>
        <w:t xml:space="preserve">, а Заказчик обязуется </w:t>
      </w:r>
      <w:r w:rsidR="00E6434F" w:rsidRPr="005A0842">
        <w:rPr>
          <w:bCs/>
          <w:color w:val="000000"/>
          <w:spacing w:val="-2"/>
          <w:sz w:val="24"/>
          <w:szCs w:val="24"/>
          <w:lang w:eastAsia="ru-RU"/>
        </w:rPr>
        <w:t xml:space="preserve">принять оказанные ему услуги и </w:t>
      </w:r>
      <w:r w:rsidRPr="005A0842">
        <w:rPr>
          <w:bCs/>
          <w:color w:val="000000"/>
          <w:spacing w:val="-2"/>
          <w:sz w:val="24"/>
          <w:szCs w:val="24"/>
          <w:lang w:eastAsia="ru-RU"/>
        </w:rPr>
        <w:t xml:space="preserve">оплатить </w:t>
      </w:r>
      <w:r w:rsidR="00675EA5" w:rsidRPr="005A0842">
        <w:rPr>
          <w:bCs/>
          <w:color w:val="000000"/>
          <w:spacing w:val="-2"/>
          <w:sz w:val="24"/>
          <w:szCs w:val="24"/>
          <w:lang w:eastAsia="ru-RU"/>
        </w:rPr>
        <w:t xml:space="preserve">Исполнителю </w:t>
      </w:r>
      <w:r w:rsidR="00E6434F" w:rsidRPr="005A0842">
        <w:rPr>
          <w:bCs/>
          <w:color w:val="000000"/>
          <w:spacing w:val="-2"/>
          <w:sz w:val="24"/>
          <w:szCs w:val="24"/>
          <w:lang w:eastAsia="ru-RU"/>
        </w:rPr>
        <w:t xml:space="preserve">их </w:t>
      </w:r>
      <w:r w:rsidR="00675EA5" w:rsidRPr="005A0842">
        <w:rPr>
          <w:bCs/>
          <w:color w:val="000000"/>
          <w:spacing w:val="-2"/>
          <w:sz w:val="24"/>
          <w:szCs w:val="24"/>
          <w:lang w:eastAsia="ru-RU"/>
        </w:rPr>
        <w:t>стоимость</w:t>
      </w:r>
      <w:r w:rsidR="00EC3C91" w:rsidRPr="005A0842">
        <w:rPr>
          <w:bCs/>
          <w:color w:val="000000"/>
          <w:spacing w:val="-2"/>
          <w:sz w:val="24"/>
          <w:szCs w:val="24"/>
          <w:lang w:eastAsia="ru-RU"/>
        </w:rPr>
        <w:t>.</w:t>
      </w:r>
      <w:r w:rsidR="00FB7425" w:rsidRPr="005A0842">
        <w:rPr>
          <w:bCs/>
          <w:color w:val="000000"/>
          <w:spacing w:val="-2"/>
          <w:sz w:val="24"/>
          <w:szCs w:val="24"/>
          <w:lang w:eastAsia="ru-RU"/>
        </w:rPr>
        <w:t xml:space="preserve"> Форма «Заказа» приведена в Приложении №1 к настоящему Договору.</w:t>
      </w:r>
    </w:p>
    <w:p w:rsidR="006F72DC" w:rsidRPr="005A0842" w:rsidRDefault="006F72DC"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Услуги, оказываемые Исполнителем по настоящему Договору, включают в себя (но не ограничиваются):</w:t>
      </w:r>
    </w:p>
    <w:p w:rsidR="006F72DC" w:rsidRPr="005A0842" w:rsidRDefault="006F72DC" w:rsidP="007A77A1">
      <w:pPr>
        <w:widowControl w:val="0"/>
        <w:numPr>
          <w:ilvl w:val="2"/>
          <w:numId w:val="11"/>
        </w:numPr>
        <w:shd w:val="clear" w:color="auto" w:fill="FFFFFF"/>
        <w:tabs>
          <w:tab w:val="left" w:pos="1134"/>
        </w:tabs>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Поиск воздушного судна для </w:t>
      </w:r>
      <w:r w:rsidR="00220607" w:rsidRPr="005A0842">
        <w:rPr>
          <w:bCs/>
          <w:color w:val="000000"/>
          <w:spacing w:val="-2"/>
          <w:sz w:val="24"/>
          <w:szCs w:val="24"/>
          <w:lang w:eastAsia="ru-RU"/>
        </w:rPr>
        <w:t>выполнения задач</w:t>
      </w:r>
      <w:r w:rsidR="007C2606" w:rsidRPr="005A0842">
        <w:rPr>
          <w:bCs/>
          <w:color w:val="000000"/>
          <w:spacing w:val="-2"/>
          <w:sz w:val="24"/>
          <w:szCs w:val="24"/>
          <w:lang w:eastAsia="ru-RU"/>
        </w:rPr>
        <w:t xml:space="preserve"> Заказчика</w:t>
      </w:r>
      <w:r w:rsidRPr="005A0842">
        <w:rPr>
          <w:bCs/>
          <w:color w:val="000000"/>
          <w:spacing w:val="-2"/>
          <w:sz w:val="24"/>
          <w:szCs w:val="24"/>
          <w:lang w:eastAsia="ru-RU"/>
        </w:rPr>
        <w:t xml:space="preserve"> в соответствии с «Заказом»;</w:t>
      </w:r>
    </w:p>
    <w:p w:rsidR="006F72DC" w:rsidRPr="005A0842" w:rsidRDefault="006F72DC" w:rsidP="007A77A1">
      <w:pPr>
        <w:widowControl w:val="0"/>
        <w:numPr>
          <w:ilvl w:val="2"/>
          <w:numId w:val="11"/>
        </w:numPr>
        <w:shd w:val="clear" w:color="auto" w:fill="FFFFFF"/>
        <w:tabs>
          <w:tab w:val="left" w:pos="1134"/>
        </w:tabs>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Организация </w:t>
      </w:r>
      <w:r w:rsidR="004A037D" w:rsidRPr="005A0842">
        <w:rPr>
          <w:bCs/>
          <w:color w:val="000000"/>
          <w:spacing w:val="-2"/>
          <w:sz w:val="24"/>
          <w:szCs w:val="24"/>
          <w:lang w:eastAsia="ru-RU"/>
        </w:rPr>
        <w:t xml:space="preserve">комплекса услуг для </w:t>
      </w:r>
      <w:r w:rsidR="00220607" w:rsidRPr="005A0842">
        <w:rPr>
          <w:bCs/>
          <w:color w:val="000000"/>
          <w:spacing w:val="-2"/>
          <w:sz w:val="24"/>
          <w:szCs w:val="24"/>
          <w:lang w:eastAsia="ru-RU"/>
        </w:rPr>
        <w:t>выполнения полета</w:t>
      </w:r>
      <w:r w:rsidR="004A037D" w:rsidRPr="005A0842">
        <w:rPr>
          <w:bCs/>
          <w:color w:val="000000"/>
          <w:spacing w:val="-2"/>
          <w:sz w:val="24"/>
          <w:szCs w:val="24"/>
          <w:lang w:eastAsia="ru-RU"/>
        </w:rPr>
        <w:t xml:space="preserve"> на</w:t>
      </w:r>
      <w:r w:rsidRPr="005A0842">
        <w:rPr>
          <w:bCs/>
          <w:color w:val="000000"/>
          <w:spacing w:val="-2"/>
          <w:sz w:val="24"/>
          <w:szCs w:val="24"/>
          <w:lang w:eastAsia="ru-RU"/>
        </w:rPr>
        <w:t xml:space="preserve"> привлечённым для этих целей воздушн</w:t>
      </w:r>
      <w:r w:rsidR="004A037D" w:rsidRPr="005A0842">
        <w:rPr>
          <w:bCs/>
          <w:color w:val="000000"/>
          <w:spacing w:val="-2"/>
          <w:sz w:val="24"/>
          <w:szCs w:val="24"/>
          <w:lang w:eastAsia="ru-RU"/>
        </w:rPr>
        <w:t>о</w:t>
      </w:r>
      <w:r w:rsidRPr="005A0842">
        <w:rPr>
          <w:bCs/>
          <w:color w:val="000000"/>
          <w:spacing w:val="-2"/>
          <w:sz w:val="24"/>
          <w:szCs w:val="24"/>
          <w:lang w:eastAsia="ru-RU"/>
        </w:rPr>
        <w:t>м судн</w:t>
      </w:r>
      <w:r w:rsidR="004A037D" w:rsidRPr="005A0842">
        <w:rPr>
          <w:bCs/>
          <w:color w:val="000000"/>
          <w:spacing w:val="-2"/>
          <w:sz w:val="24"/>
          <w:szCs w:val="24"/>
          <w:lang w:eastAsia="ru-RU"/>
        </w:rPr>
        <w:t>е</w:t>
      </w:r>
      <w:r w:rsidRPr="005A0842">
        <w:rPr>
          <w:bCs/>
          <w:color w:val="000000"/>
          <w:spacing w:val="-2"/>
          <w:sz w:val="24"/>
          <w:szCs w:val="24"/>
          <w:lang w:eastAsia="ru-RU"/>
        </w:rPr>
        <w:t>;</w:t>
      </w:r>
    </w:p>
    <w:p w:rsidR="006F72DC" w:rsidRPr="005A0842" w:rsidRDefault="006F72DC" w:rsidP="007A77A1">
      <w:pPr>
        <w:numPr>
          <w:ilvl w:val="2"/>
          <w:numId w:val="11"/>
        </w:numPr>
        <w:tabs>
          <w:tab w:val="left" w:pos="1134"/>
        </w:tabs>
        <w:ind w:left="1134" w:hanging="567"/>
        <w:jc w:val="both"/>
        <w:rPr>
          <w:bCs/>
          <w:color w:val="000000"/>
          <w:spacing w:val="-2"/>
          <w:sz w:val="24"/>
          <w:szCs w:val="24"/>
          <w:lang w:eastAsia="ru-RU"/>
        </w:rPr>
      </w:pPr>
      <w:r w:rsidRPr="005A0842">
        <w:rPr>
          <w:bCs/>
          <w:color w:val="000000"/>
          <w:spacing w:val="-2"/>
          <w:sz w:val="24"/>
          <w:szCs w:val="24"/>
          <w:lang w:eastAsia="ru-RU"/>
        </w:rPr>
        <w:t xml:space="preserve"> </w:t>
      </w:r>
      <w:r w:rsidR="006223F0" w:rsidRPr="005A0842">
        <w:rPr>
          <w:bCs/>
          <w:color w:val="000000"/>
          <w:spacing w:val="-2"/>
          <w:sz w:val="24"/>
          <w:szCs w:val="24"/>
          <w:lang w:eastAsia="ru-RU"/>
        </w:rPr>
        <w:t xml:space="preserve">Контроль </w:t>
      </w:r>
      <w:r w:rsidR="007C2606" w:rsidRPr="005A0842">
        <w:rPr>
          <w:bCs/>
          <w:color w:val="000000"/>
          <w:spacing w:val="-2"/>
          <w:sz w:val="24"/>
          <w:szCs w:val="24"/>
          <w:lang w:eastAsia="ru-RU"/>
        </w:rPr>
        <w:t>за ВС на всем протяжении полета</w:t>
      </w:r>
      <w:r w:rsidRPr="005A0842">
        <w:rPr>
          <w:bCs/>
          <w:color w:val="000000"/>
          <w:spacing w:val="-2"/>
          <w:sz w:val="24"/>
          <w:szCs w:val="24"/>
          <w:lang w:eastAsia="ru-RU"/>
        </w:rPr>
        <w:t xml:space="preserve"> в соответствии с «Заказом».</w:t>
      </w:r>
    </w:p>
    <w:p w:rsidR="006F72DC" w:rsidRPr="005A0842" w:rsidRDefault="006F72DC" w:rsidP="007A77A1">
      <w:pPr>
        <w:widowControl w:val="0"/>
        <w:shd w:val="clear" w:color="auto" w:fill="FFFFFF"/>
        <w:suppressAutoHyphens w:val="0"/>
        <w:autoSpaceDE w:val="0"/>
        <w:autoSpaceDN w:val="0"/>
        <w:adjustRightInd w:val="0"/>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ПРАВА И ОБЯЗАННОСТИ СТОРОН</w:t>
      </w:r>
    </w:p>
    <w:p w:rsidR="00675EA5" w:rsidRPr="005A0842" w:rsidRDefault="00F31B42"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Исполнитель обязуется</w:t>
      </w:r>
      <w:r w:rsidR="00675EA5" w:rsidRPr="005A0842">
        <w:rPr>
          <w:bCs/>
          <w:color w:val="000000"/>
          <w:spacing w:val="-2"/>
          <w:sz w:val="24"/>
          <w:szCs w:val="24"/>
          <w:lang w:eastAsia="ru-RU"/>
        </w:rPr>
        <w:t>:</w:t>
      </w:r>
    </w:p>
    <w:p w:rsidR="00675EA5" w:rsidRPr="005A0842" w:rsidRDefault="00E009E0"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Получив </w:t>
      </w:r>
      <w:r w:rsidR="00EC3C91" w:rsidRPr="005A0842">
        <w:rPr>
          <w:bCs/>
          <w:color w:val="000000"/>
          <w:spacing w:val="-2"/>
          <w:sz w:val="24"/>
          <w:szCs w:val="24"/>
          <w:lang w:eastAsia="ru-RU"/>
        </w:rPr>
        <w:t>запрос</w:t>
      </w:r>
      <w:r w:rsidRPr="005A0842">
        <w:rPr>
          <w:bCs/>
          <w:color w:val="000000"/>
          <w:spacing w:val="-2"/>
          <w:sz w:val="24"/>
          <w:szCs w:val="24"/>
          <w:lang w:eastAsia="ru-RU"/>
        </w:rPr>
        <w:t xml:space="preserve"> Заказчика</w:t>
      </w:r>
      <w:r w:rsidR="00675EA5" w:rsidRPr="005A0842">
        <w:rPr>
          <w:bCs/>
          <w:color w:val="000000"/>
          <w:spacing w:val="-2"/>
          <w:sz w:val="24"/>
          <w:szCs w:val="24"/>
          <w:lang w:eastAsia="ru-RU"/>
        </w:rPr>
        <w:t xml:space="preserve">, в разумный срок </w:t>
      </w:r>
      <w:r w:rsidR="004C63F1" w:rsidRPr="005A0842">
        <w:rPr>
          <w:bCs/>
          <w:color w:val="000000"/>
          <w:spacing w:val="-2"/>
          <w:sz w:val="24"/>
          <w:szCs w:val="24"/>
          <w:lang w:eastAsia="ru-RU"/>
        </w:rPr>
        <w:t>рассмотреть</w:t>
      </w:r>
      <w:r w:rsidR="00014B1C" w:rsidRPr="005A0842">
        <w:rPr>
          <w:bCs/>
          <w:color w:val="000000"/>
          <w:spacing w:val="-2"/>
          <w:sz w:val="24"/>
          <w:szCs w:val="24"/>
          <w:lang w:eastAsia="ru-RU"/>
        </w:rPr>
        <w:t xml:space="preserve"> его</w:t>
      </w:r>
      <w:r w:rsidR="004C63F1" w:rsidRPr="005A0842">
        <w:rPr>
          <w:bCs/>
          <w:color w:val="000000"/>
          <w:spacing w:val="-2"/>
          <w:sz w:val="24"/>
          <w:szCs w:val="24"/>
          <w:lang w:eastAsia="ru-RU"/>
        </w:rPr>
        <w:t xml:space="preserve"> и </w:t>
      </w:r>
      <w:r w:rsidR="00675EA5" w:rsidRPr="005A0842">
        <w:rPr>
          <w:bCs/>
          <w:color w:val="000000"/>
          <w:spacing w:val="-2"/>
          <w:sz w:val="24"/>
          <w:szCs w:val="24"/>
          <w:lang w:eastAsia="ru-RU"/>
        </w:rPr>
        <w:t>дать ответ о</w:t>
      </w:r>
      <w:r w:rsidR="00014B1C" w:rsidRPr="005A0842">
        <w:rPr>
          <w:bCs/>
          <w:color w:val="000000"/>
          <w:spacing w:val="-2"/>
          <w:sz w:val="24"/>
          <w:szCs w:val="24"/>
          <w:lang w:eastAsia="ru-RU"/>
        </w:rPr>
        <w:t>б имеющейся</w:t>
      </w:r>
      <w:r w:rsidR="00675EA5" w:rsidRPr="005A0842">
        <w:rPr>
          <w:bCs/>
          <w:color w:val="000000"/>
          <w:spacing w:val="-2"/>
          <w:sz w:val="24"/>
          <w:szCs w:val="24"/>
          <w:lang w:eastAsia="ru-RU"/>
        </w:rPr>
        <w:t xml:space="preserve"> технической возможности, условиях и</w:t>
      </w:r>
      <w:r w:rsidR="00CB164F" w:rsidRPr="005A0842">
        <w:rPr>
          <w:bCs/>
          <w:color w:val="000000"/>
          <w:spacing w:val="-2"/>
          <w:sz w:val="24"/>
          <w:szCs w:val="24"/>
          <w:lang w:eastAsia="ru-RU"/>
        </w:rPr>
        <w:t xml:space="preserve"> </w:t>
      </w:r>
      <w:r w:rsidR="00220607" w:rsidRPr="005A0842">
        <w:rPr>
          <w:bCs/>
          <w:color w:val="000000"/>
          <w:spacing w:val="-2"/>
          <w:sz w:val="24"/>
          <w:szCs w:val="24"/>
          <w:lang w:eastAsia="ru-RU"/>
        </w:rPr>
        <w:t>сроках выполнения</w:t>
      </w:r>
      <w:r w:rsidR="00CB164F" w:rsidRPr="005A0842">
        <w:rPr>
          <w:bCs/>
          <w:color w:val="000000"/>
          <w:spacing w:val="-2"/>
          <w:sz w:val="24"/>
          <w:szCs w:val="24"/>
          <w:lang w:eastAsia="ru-RU"/>
        </w:rPr>
        <w:t xml:space="preserve"> услуг</w:t>
      </w:r>
      <w:r w:rsidR="00E664A4" w:rsidRPr="005A0842">
        <w:rPr>
          <w:bCs/>
          <w:color w:val="000000"/>
          <w:spacing w:val="-2"/>
          <w:sz w:val="24"/>
          <w:szCs w:val="24"/>
          <w:lang w:eastAsia="ru-RU"/>
        </w:rPr>
        <w:t>,</w:t>
      </w:r>
      <w:r w:rsidR="007C4A2A" w:rsidRPr="005A0842">
        <w:rPr>
          <w:bCs/>
          <w:color w:val="000000"/>
          <w:spacing w:val="-2"/>
          <w:sz w:val="24"/>
          <w:szCs w:val="24"/>
          <w:lang w:eastAsia="ru-RU"/>
        </w:rPr>
        <w:t xml:space="preserve"> </w:t>
      </w:r>
      <w:r w:rsidR="008D1579" w:rsidRPr="005A0842">
        <w:rPr>
          <w:bCs/>
          <w:color w:val="000000"/>
          <w:spacing w:val="-2"/>
          <w:sz w:val="24"/>
          <w:szCs w:val="24"/>
          <w:lang w:eastAsia="ru-RU"/>
        </w:rPr>
        <w:t xml:space="preserve">а также </w:t>
      </w:r>
      <w:r w:rsidR="00675EA5" w:rsidRPr="005A0842">
        <w:rPr>
          <w:bCs/>
          <w:color w:val="000000"/>
          <w:spacing w:val="-2"/>
          <w:sz w:val="24"/>
          <w:szCs w:val="24"/>
          <w:lang w:eastAsia="ru-RU"/>
        </w:rPr>
        <w:t>сто</w:t>
      </w:r>
      <w:r w:rsidR="00645500" w:rsidRPr="005A0842">
        <w:rPr>
          <w:bCs/>
          <w:color w:val="000000"/>
          <w:spacing w:val="-2"/>
          <w:sz w:val="24"/>
          <w:szCs w:val="24"/>
          <w:lang w:eastAsia="ru-RU"/>
        </w:rPr>
        <w:t>имости</w:t>
      </w:r>
      <w:r w:rsidR="00E664A4" w:rsidRPr="005A0842">
        <w:rPr>
          <w:bCs/>
          <w:color w:val="000000"/>
          <w:spacing w:val="-2"/>
          <w:sz w:val="24"/>
          <w:szCs w:val="24"/>
          <w:lang w:eastAsia="ru-RU"/>
        </w:rPr>
        <w:t xml:space="preserve"> услуг Исполнителя</w:t>
      </w:r>
      <w:r w:rsidR="008D1579" w:rsidRPr="005A0842">
        <w:rPr>
          <w:bCs/>
          <w:color w:val="000000"/>
          <w:spacing w:val="-2"/>
          <w:sz w:val="24"/>
          <w:szCs w:val="24"/>
          <w:lang w:eastAsia="ru-RU"/>
        </w:rPr>
        <w:t xml:space="preserve"> с последующим направлением</w:t>
      </w:r>
      <w:r w:rsidR="004C63F1" w:rsidRPr="005A0842">
        <w:rPr>
          <w:bCs/>
          <w:color w:val="000000"/>
          <w:spacing w:val="-2"/>
          <w:sz w:val="24"/>
          <w:szCs w:val="24"/>
          <w:lang w:eastAsia="ru-RU"/>
        </w:rPr>
        <w:t xml:space="preserve"> </w:t>
      </w:r>
      <w:r w:rsidR="008D1579" w:rsidRPr="005A0842">
        <w:rPr>
          <w:bCs/>
          <w:color w:val="000000"/>
          <w:spacing w:val="-2"/>
          <w:sz w:val="24"/>
          <w:szCs w:val="24"/>
          <w:lang w:eastAsia="ru-RU"/>
        </w:rPr>
        <w:t>в</w:t>
      </w:r>
      <w:r w:rsidR="008645E6" w:rsidRPr="005A0842">
        <w:rPr>
          <w:bCs/>
          <w:color w:val="000000"/>
          <w:spacing w:val="-2"/>
          <w:sz w:val="24"/>
          <w:szCs w:val="24"/>
          <w:lang w:eastAsia="ru-RU"/>
        </w:rPr>
        <w:t xml:space="preserve"> адрес </w:t>
      </w:r>
      <w:r w:rsidR="00220607" w:rsidRPr="005A0842">
        <w:rPr>
          <w:bCs/>
          <w:color w:val="000000"/>
          <w:spacing w:val="-2"/>
          <w:sz w:val="24"/>
          <w:szCs w:val="24"/>
          <w:lang w:eastAsia="ru-RU"/>
        </w:rPr>
        <w:t>Заказчика сформированного</w:t>
      </w:r>
      <w:r w:rsidR="00EC3C91" w:rsidRPr="005A0842">
        <w:rPr>
          <w:bCs/>
          <w:color w:val="000000"/>
          <w:spacing w:val="-2"/>
          <w:sz w:val="24"/>
          <w:szCs w:val="24"/>
          <w:lang w:eastAsia="ru-RU"/>
        </w:rPr>
        <w:t xml:space="preserve"> «За</w:t>
      </w:r>
      <w:r w:rsidR="007E58A5" w:rsidRPr="005A0842">
        <w:rPr>
          <w:bCs/>
          <w:color w:val="000000"/>
          <w:spacing w:val="-2"/>
          <w:sz w:val="24"/>
          <w:szCs w:val="24"/>
          <w:lang w:eastAsia="ru-RU"/>
        </w:rPr>
        <w:t>каз</w:t>
      </w:r>
      <w:r w:rsidR="00ED7804" w:rsidRPr="005A0842">
        <w:rPr>
          <w:bCs/>
          <w:color w:val="000000"/>
          <w:spacing w:val="-2"/>
          <w:sz w:val="24"/>
          <w:szCs w:val="24"/>
          <w:lang w:eastAsia="ru-RU"/>
        </w:rPr>
        <w:t>а»</w:t>
      </w:r>
      <w:r w:rsidR="008D1579" w:rsidRPr="005A0842">
        <w:rPr>
          <w:bCs/>
          <w:color w:val="000000"/>
          <w:spacing w:val="-2"/>
          <w:sz w:val="24"/>
          <w:szCs w:val="24"/>
          <w:lang w:eastAsia="ru-RU"/>
        </w:rPr>
        <w:t xml:space="preserve"> с условиями и стоимостью оказания услуг</w:t>
      </w:r>
      <w:r w:rsidR="00645500" w:rsidRPr="005A0842">
        <w:rPr>
          <w:bCs/>
          <w:color w:val="000000"/>
          <w:spacing w:val="-2"/>
          <w:sz w:val="24"/>
          <w:szCs w:val="24"/>
          <w:lang w:eastAsia="ru-RU"/>
        </w:rPr>
        <w:t>.</w:t>
      </w:r>
      <w:r w:rsidR="00EC3C91" w:rsidRPr="005A0842">
        <w:rPr>
          <w:bCs/>
          <w:color w:val="000000"/>
          <w:spacing w:val="-2"/>
          <w:sz w:val="24"/>
          <w:szCs w:val="24"/>
          <w:lang w:eastAsia="ru-RU"/>
        </w:rPr>
        <w:t xml:space="preserve"> </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 заданию Заказчика </w:t>
      </w:r>
      <w:r w:rsidR="00D1623A" w:rsidRPr="005A0842">
        <w:rPr>
          <w:bCs/>
          <w:color w:val="000000"/>
          <w:spacing w:val="-2"/>
          <w:sz w:val="24"/>
          <w:szCs w:val="24"/>
          <w:lang w:eastAsia="ru-RU"/>
        </w:rPr>
        <w:t xml:space="preserve">выполнить услуги </w:t>
      </w:r>
      <w:r w:rsidRPr="005A0842">
        <w:rPr>
          <w:bCs/>
          <w:color w:val="000000"/>
          <w:spacing w:val="-2"/>
          <w:sz w:val="24"/>
          <w:szCs w:val="24"/>
          <w:lang w:eastAsia="ru-RU"/>
        </w:rPr>
        <w:t>на условиях, указанных в «</w:t>
      </w:r>
      <w:r w:rsidR="00EC3C91" w:rsidRPr="005A0842">
        <w:rPr>
          <w:bCs/>
          <w:color w:val="000000"/>
          <w:spacing w:val="-2"/>
          <w:sz w:val="24"/>
          <w:szCs w:val="24"/>
          <w:lang w:eastAsia="ru-RU"/>
        </w:rPr>
        <w:t>За</w:t>
      </w:r>
      <w:r w:rsidR="007E58A5" w:rsidRPr="005A0842">
        <w:rPr>
          <w:bCs/>
          <w:color w:val="000000"/>
          <w:spacing w:val="-2"/>
          <w:sz w:val="24"/>
          <w:szCs w:val="24"/>
          <w:lang w:eastAsia="ru-RU"/>
        </w:rPr>
        <w:t>казе»</w:t>
      </w:r>
      <w:r w:rsidR="00FB7425" w:rsidRPr="005A0842">
        <w:rPr>
          <w:bCs/>
          <w:color w:val="000000"/>
          <w:spacing w:val="-2"/>
          <w:sz w:val="24"/>
          <w:szCs w:val="24"/>
          <w:lang w:eastAsia="ru-RU"/>
        </w:rPr>
        <w:t>,</w:t>
      </w:r>
      <w:r w:rsidR="007E58A5" w:rsidRPr="005A0842">
        <w:rPr>
          <w:bCs/>
          <w:color w:val="000000"/>
          <w:spacing w:val="-2"/>
          <w:sz w:val="24"/>
          <w:szCs w:val="24"/>
          <w:lang w:eastAsia="ru-RU"/>
        </w:rPr>
        <w:t xml:space="preserve"> </w:t>
      </w:r>
      <w:r w:rsidR="00FB7425" w:rsidRPr="005A0842">
        <w:rPr>
          <w:bCs/>
          <w:color w:val="000000"/>
          <w:spacing w:val="-2"/>
          <w:sz w:val="24"/>
          <w:szCs w:val="24"/>
          <w:lang w:eastAsia="ru-RU"/>
        </w:rPr>
        <w:t>подтвержденном</w:t>
      </w:r>
      <w:r w:rsidR="00EC3C91" w:rsidRPr="005A0842">
        <w:rPr>
          <w:bCs/>
          <w:color w:val="000000"/>
          <w:spacing w:val="-2"/>
          <w:sz w:val="24"/>
          <w:szCs w:val="24"/>
          <w:lang w:eastAsia="ru-RU"/>
        </w:rPr>
        <w:t xml:space="preserve"> Заказчиком</w:t>
      </w:r>
      <w:r w:rsidR="00645500" w:rsidRPr="005A0842">
        <w:rPr>
          <w:bCs/>
          <w:color w:val="000000"/>
          <w:spacing w:val="-2"/>
          <w:sz w:val="24"/>
          <w:szCs w:val="24"/>
          <w:lang w:eastAsia="ru-RU"/>
        </w:rPr>
        <w:t>.</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Обеспечить предоставление и выполнение всех </w:t>
      </w:r>
      <w:r w:rsidR="00F16D3F" w:rsidRPr="005A0842">
        <w:rPr>
          <w:bCs/>
          <w:color w:val="000000"/>
          <w:spacing w:val="-2"/>
          <w:sz w:val="24"/>
          <w:szCs w:val="24"/>
          <w:lang w:eastAsia="ru-RU"/>
        </w:rPr>
        <w:t xml:space="preserve">дополнительных </w:t>
      </w:r>
      <w:r w:rsidRPr="005A0842">
        <w:rPr>
          <w:bCs/>
          <w:color w:val="000000"/>
          <w:spacing w:val="-2"/>
          <w:sz w:val="24"/>
          <w:szCs w:val="24"/>
          <w:lang w:eastAsia="ru-RU"/>
        </w:rPr>
        <w:t xml:space="preserve">работ и услуг, необходимых для </w:t>
      </w:r>
      <w:r w:rsidR="00F31B42" w:rsidRPr="005A0842">
        <w:rPr>
          <w:bCs/>
          <w:color w:val="000000"/>
          <w:spacing w:val="-2"/>
          <w:sz w:val="24"/>
          <w:szCs w:val="24"/>
          <w:lang w:eastAsia="ru-RU"/>
        </w:rPr>
        <w:t>выполнения «</w:t>
      </w:r>
      <w:r w:rsidR="007E58A5" w:rsidRPr="005A0842">
        <w:rPr>
          <w:bCs/>
          <w:color w:val="000000"/>
          <w:spacing w:val="-2"/>
          <w:sz w:val="24"/>
          <w:szCs w:val="24"/>
          <w:lang w:eastAsia="ru-RU"/>
        </w:rPr>
        <w:t>Заказа</w:t>
      </w:r>
      <w:r w:rsidR="00F31B42" w:rsidRPr="005A0842">
        <w:rPr>
          <w:bCs/>
          <w:color w:val="000000"/>
          <w:spacing w:val="-2"/>
          <w:sz w:val="24"/>
          <w:szCs w:val="24"/>
          <w:lang w:eastAsia="ru-RU"/>
        </w:rPr>
        <w:t>».</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Заказчи</w:t>
      </w:r>
      <w:r w:rsidR="00F31B42" w:rsidRPr="005A0842">
        <w:rPr>
          <w:bCs/>
          <w:color w:val="000000"/>
          <w:spacing w:val="-2"/>
          <w:sz w:val="24"/>
          <w:szCs w:val="24"/>
          <w:lang w:eastAsia="ru-RU"/>
        </w:rPr>
        <w:t>к обязуется</w:t>
      </w:r>
      <w:r w:rsidRPr="005A0842">
        <w:rPr>
          <w:bCs/>
          <w:color w:val="000000"/>
          <w:spacing w:val="-2"/>
          <w:sz w:val="24"/>
          <w:szCs w:val="24"/>
          <w:lang w:eastAsia="ru-RU"/>
        </w:rPr>
        <w:t>:</w:t>
      </w:r>
    </w:p>
    <w:p w:rsidR="00F16D3F" w:rsidRPr="005A0842" w:rsidRDefault="00FB742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П</w:t>
      </w:r>
      <w:r w:rsidR="00F16D3F" w:rsidRPr="005A0842">
        <w:rPr>
          <w:bCs/>
          <w:color w:val="000000"/>
          <w:spacing w:val="-2"/>
          <w:sz w:val="24"/>
          <w:szCs w:val="24"/>
          <w:lang w:eastAsia="ru-RU"/>
        </w:rPr>
        <w:t>одтвердить «</w:t>
      </w:r>
      <w:r w:rsidR="007E58A5" w:rsidRPr="005A0842">
        <w:rPr>
          <w:bCs/>
          <w:color w:val="000000"/>
          <w:spacing w:val="-2"/>
          <w:sz w:val="24"/>
          <w:szCs w:val="24"/>
          <w:lang w:eastAsia="ru-RU"/>
        </w:rPr>
        <w:t>Заказ</w:t>
      </w:r>
      <w:r w:rsidR="00F16D3F" w:rsidRPr="005A0842">
        <w:rPr>
          <w:bCs/>
          <w:color w:val="000000"/>
          <w:spacing w:val="-2"/>
          <w:sz w:val="24"/>
          <w:szCs w:val="24"/>
          <w:lang w:eastAsia="ru-RU"/>
        </w:rPr>
        <w:t xml:space="preserve">» </w:t>
      </w:r>
      <w:r w:rsidR="00675EA5" w:rsidRPr="005A0842">
        <w:rPr>
          <w:bCs/>
          <w:color w:val="000000"/>
          <w:spacing w:val="-2"/>
          <w:sz w:val="24"/>
          <w:szCs w:val="24"/>
          <w:lang w:eastAsia="ru-RU"/>
        </w:rPr>
        <w:t xml:space="preserve">не менее чем за </w:t>
      </w:r>
      <w:r w:rsidR="002259E4" w:rsidRPr="005A0842">
        <w:rPr>
          <w:bCs/>
          <w:color w:val="000000"/>
          <w:spacing w:val="-2"/>
          <w:sz w:val="24"/>
          <w:szCs w:val="24"/>
          <w:lang w:eastAsia="ru-RU"/>
        </w:rPr>
        <w:t>24</w:t>
      </w:r>
      <w:r w:rsidR="00675EA5" w:rsidRPr="005A0842">
        <w:rPr>
          <w:bCs/>
          <w:color w:val="000000"/>
          <w:spacing w:val="-2"/>
          <w:sz w:val="24"/>
          <w:szCs w:val="24"/>
          <w:lang w:eastAsia="ru-RU"/>
        </w:rPr>
        <w:t xml:space="preserve"> </w:t>
      </w:r>
      <w:r w:rsidR="00AE75AB" w:rsidRPr="005A0842">
        <w:rPr>
          <w:bCs/>
          <w:color w:val="000000"/>
          <w:spacing w:val="-2"/>
          <w:sz w:val="24"/>
          <w:szCs w:val="24"/>
          <w:lang w:eastAsia="ru-RU"/>
        </w:rPr>
        <w:t>(</w:t>
      </w:r>
      <w:r w:rsidR="002259E4" w:rsidRPr="005A0842">
        <w:rPr>
          <w:bCs/>
          <w:color w:val="000000"/>
          <w:spacing w:val="-2"/>
          <w:sz w:val="24"/>
          <w:szCs w:val="24"/>
          <w:lang w:eastAsia="ru-RU"/>
        </w:rPr>
        <w:t>двадцать четыре</w:t>
      </w:r>
      <w:r w:rsidR="00AE75AB" w:rsidRPr="005A0842">
        <w:rPr>
          <w:bCs/>
          <w:color w:val="000000"/>
          <w:spacing w:val="-2"/>
          <w:sz w:val="24"/>
          <w:szCs w:val="24"/>
          <w:lang w:eastAsia="ru-RU"/>
        </w:rPr>
        <w:t>)</w:t>
      </w:r>
      <w:r w:rsidR="002259E4" w:rsidRPr="005A0842">
        <w:rPr>
          <w:bCs/>
          <w:color w:val="000000"/>
          <w:spacing w:val="-2"/>
          <w:sz w:val="24"/>
          <w:szCs w:val="24"/>
          <w:lang w:eastAsia="ru-RU"/>
        </w:rPr>
        <w:t xml:space="preserve"> часа</w:t>
      </w:r>
      <w:r w:rsidR="00675EA5" w:rsidRPr="005A0842">
        <w:rPr>
          <w:bCs/>
          <w:color w:val="000000"/>
          <w:spacing w:val="-2"/>
          <w:sz w:val="24"/>
          <w:szCs w:val="24"/>
          <w:lang w:eastAsia="ru-RU"/>
        </w:rPr>
        <w:t xml:space="preserve"> до </w:t>
      </w:r>
      <w:r w:rsidR="00AE75AB" w:rsidRPr="005A0842">
        <w:rPr>
          <w:bCs/>
          <w:color w:val="000000"/>
          <w:spacing w:val="-2"/>
          <w:sz w:val="24"/>
          <w:szCs w:val="24"/>
          <w:lang w:eastAsia="ru-RU"/>
        </w:rPr>
        <w:t xml:space="preserve">даты </w:t>
      </w:r>
      <w:r w:rsidR="00462BB0" w:rsidRPr="005A0842">
        <w:rPr>
          <w:bCs/>
          <w:color w:val="000000"/>
          <w:spacing w:val="-2"/>
          <w:sz w:val="24"/>
          <w:szCs w:val="24"/>
          <w:lang w:eastAsia="ru-RU"/>
        </w:rPr>
        <w:t>предполагаемого полета</w:t>
      </w:r>
      <w:r w:rsidR="00645500" w:rsidRPr="005A0842">
        <w:rPr>
          <w:bCs/>
          <w:color w:val="000000"/>
          <w:spacing w:val="-2"/>
          <w:sz w:val="24"/>
          <w:szCs w:val="24"/>
          <w:lang w:eastAsia="ru-RU"/>
        </w:rPr>
        <w:t>.</w:t>
      </w:r>
      <w:r w:rsidR="00462BB0" w:rsidRPr="005A0842">
        <w:rPr>
          <w:bCs/>
          <w:color w:val="000000"/>
          <w:spacing w:val="-2"/>
          <w:sz w:val="24"/>
          <w:szCs w:val="24"/>
          <w:lang w:eastAsia="ru-RU"/>
        </w:rPr>
        <w:t xml:space="preserve"> П</w:t>
      </w:r>
      <w:r w:rsidR="00F16D3F" w:rsidRPr="005A0842">
        <w:rPr>
          <w:bCs/>
          <w:color w:val="000000"/>
          <w:spacing w:val="-2"/>
          <w:sz w:val="24"/>
          <w:szCs w:val="24"/>
          <w:lang w:eastAsia="ru-RU"/>
        </w:rPr>
        <w:t>орядок подтверждения «За</w:t>
      </w:r>
      <w:r w:rsidR="007E58A5" w:rsidRPr="005A0842">
        <w:rPr>
          <w:bCs/>
          <w:color w:val="000000"/>
          <w:spacing w:val="-2"/>
          <w:sz w:val="24"/>
          <w:szCs w:val="24"/>
          <w:lang w:eastAsia="ru-RU"/>
        </w:rPr>
        <w:t>каза</w:t>
      </w:r>
      <w:r w:rsidR="0053702D" w:rsidRPr="005A0842">
        <w:rPr>
          <w:bCs/>
          <w:color w:val="000000"/>
          <w:spacing w:val="-2"/>
          <w:sz w:val="24"/>
          <w:szCs w:val="24"/>
          <w:lang w:eastAsia="ru-RU"/>
        </w:rPr>
        <w:t>» приведен в разделе</w:t>
      </w:r>
      <w:r w:rsidR="00F16D3F" w:rsidRPr="005A0842">
        <w:rPr>
          <w:bCs/>
          <w:color w:val="000000"/>
          <w:spacing w:val="-2"/>
          <w:sz w:val="24"/>
          <w:szCs w:val="24"/>
          <w:lang w:eastAsia="ru-RU"/>
        </w:rPr>
        <w:t xml:space="preserve"> 3 настоящего Договора.</w:t>
      </w:r>
    </w:p>
    <w:p w:rsidR="00675EA5" w:rsidRPr="005A0842" w:rsidRDefault="00E6434F"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Своевременно произвести </w:t>
      </w:r>
      <w:r w:rsidR="00675EA5" w:rsidRPr="005A0842">
        <w:rPr>
          <w:bCs/>
          <w:color w:val="000000"/>
          <w:spacing w:val="-2"/>
          <w:sz w:val="24"/>
          <w:szCs w:val="24"/>
          <w:lang w:eastAsia="ru-RU"/>
        </w:rPr>
        <w:t xml:space="preserve">оплату </w:t>
      </w:r>
      <w:r w:rsidR="006B6850" w:rsidRPr="005A0842">
        <w:rPr>
          <w:bCs/>
          <w:color w:val="000000"/>
          <w:spacing w:val="-2"/>
          <w:sz w:val="24"/>
          <w:szCs w:val="24"/>
          <w:lang w:eastAsia="ru-RU"/>
        </w:rPr>
        <w:t>услуг Исполнителя</w:t>
      </w:r>
      <w:r w:rsidR="00675EA5" w:rsidRPr="005A0842">
        <w:rPr>
          <w:bCs/>
          <w:color w:val="000000"/>
          <w:spacing w:val="-2"/>
          <w:sz w:val="24"/>
          <w:szCs w:val="24"/>
          <w:lang w:eastAsia="ru-RU"/>
        </w:rPr>
        <w:t xml:space="preserve">, </w:t>
      </w:r>
      <w:r w:rsidR="00F16D3F" w:rsidRPr="005A0842">
        <w:rPr>
          <w:bCs/>
          <w:color w:val="000000"/>
          <w:spacing w:val="-2"/>
          <w:sz w:val="24"/>
          <w:szCs w:val="24"/>
          <w:lang w:eastAsia="ru-RU"/>
        </w:rPr>
        <w:t>стоимость которых указана в «За</w:t>
      </w:r>
      <w:r w:rsidR="007E58A5" w:rsidRPr="005A0842">
        <w:rPr>
          <w:bCs/>
          <w:color w:val="000000"/>
          <w:spacing w:val="-2"/>
          <w:sz w:val="24"/>
          <w:szCs w:val="24"/>
          <w:lang w:eastAsia="ru-RU"/>
        </w:rPr>
        <w:t>казе</w:t>
      </w:r>
      <w:r w:rsidR="00AE75AB" w:rsidRPr="005A0842">
        <w:rPr>
          <w:bCs/>
          <w:color w:val="000000"/>
          <w:spacing w:val="-2"/>
          <w:sz w:val="24"/>
          <w:szCs w:val="24"/>
          <w:lang w:eastAsia="ru-RU"/>
        </w:rPr>
        <w:t>»</w:t>
      </w:r>
      <w:r w:rsidR="007C2606" w:rsidRPr="005A0842">
        <w:rPr>
          <w:bCs/>
          <w:color w:val="000000"/>
          <w:spacing w:val="-2"/>
          <w:sz w:val="24"/>
          <w:szCs w:val="24"/>
          <w:lang w:eastAsia="ru-RU"/>
        </w:rPr>
        <w:t xml:space="preserve"> на условиях предоплаты</w:t>
      </w:r>
      <w:r w:rsidR="00BA61E6" w:rsidRPr="005A0842">
        <w:rPr>
          <w:bCs/>
          <w:color w:val="000000"/>
          <w:spacing w:val="-2"/>
          <w:sz w:val="24"/>
          <w:szCs w:val="24"/>
          <w:lang w:eastAsia="ru-RU"/>
        </w:rPr>
        <w:t>.</w:t>
      </w:r>
      <w:r w:rsidR="00D84EAE" w:rsidRPr="005A0842">
        <w:rPr>
          <w:bCs/>
          <w:color w:val="000000"/>
          <w:spacing w:val="-2"/>
          <w:sz w:val="24"/>
          <w:szCs w:val="24"/>
          <w:lang w:eastAsia="ru-RU"/>
        </w:rPr>
        <w:t xml:space="preserve"> </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Возместить Исполнителю все дополнительные расходы, связанные с изменением по инициативе Заказчика любых условий, перечисленных в подт</w:t>
      </w:r>
      <w:r w:rsidR="00F16D3F" w:rsidRPr="005A0842">
        <w:rPr>
          <w:bCs/>
          <w:color w:val="000000"/>
          <w:spacing w:val="-2"/>
          <w:sz w:val="24"/>
          <w:szCs w:val="24"/>
          <w:lang w:eastAsia="ru-RU"/>
        </w:rPr>
        <w:t>вержденном «За</w:t>
      </w:r>
      <w:r w:rsidR="007E58A5" w:rsidRPr="005A0842">
        <w:rPr>
          <w:bCs/>
          <w:color w:val="000000"/>
          <w:spacing w:val="-2"/>
          <w:sz w:val="24"/>
          <w:szCs w:val="24"/>
          <w:lang w:eastAsia="ru-RU"/>
        </w:rPr>
        <w:t>казе</w:t>
      </w:r>
      <w:r w:rsidR="00BA61E6" w:rsidRPr="005A0842">
        <w:rPr>
          <w:bCs/>
          <w:color w:val="000000"/>
          <w:spacing w:val="-2"/>
          <w:sz w:val="24"/>
          <w:szCs w:val="24"/>
          <w:lang w:eastAsia="ru-RU"/>
        </w:rPr>
        <w:t>».</w:t>
      </w:r>
    </w:p>
    <w:p w:rsidR="00675EA5" w:rsidRPr="005A0842" w:rsidRDefault="006B6850"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С</w:t>
      </w:r>
      <w:r w:rsidR="00675EA5" w:rsidRPr="005A0842">
        <w:rPr>
          <w:bCs/>
          <w:color w:val="000000"/>
          <w:spacing w:val="-2"/>
          <w:sz w:val="24"/>
          <w:szCs w:val="24"/>
          <w:lang w:eastAsia="ru-RU"/>
        </w:rPr>
        <w:t>облюдать правила</w:t>
      </w:r>
      <w:r w:rsidR="008A4655" w:rsidRPr="005A0842">
        <w:rPr>
          <w:bCs/>
          <w:color w:val="000000"/>
          <w:spacing w:val="-2"/>
          <w:sz w:val="24"/>
          <w:szCs w:val="24"/>
          <w:lang w:eastAsia="ru-RU"/>
        </w:rPr>
        <w:t xml:space="preserve"> </w:t>
      </w:r>
      <w:r w:rsidR="00F16D3F" w:rsidRPr="005A0842">
        <w:rPr>
          <w:bCs/>
          <w:color w:val="000000"/>
          <w:spacing w:val="-2"/>
          <w:sz w:val="24"/>
          <w:szCs w:val="24"/>
          <w:lang w:eastAsia="ru-RU"/>
        </w:rPr>
        <w:t xml:space="preserve">техники </w:t>
      </w:r>
      <w:r w:rsidR="008A4655" w:rsidRPr="005A0842">
        <w:rPr>
          <w:bCs/>
          <w:color w:val="000000"/>
          <w:spacing w:val="-2"/>
          <w:sz w:val="24"/>
          <w:szCs w:val="24"/>
          <w:lang w:eastAsia="ru-RU"/>
        </w:rPr>
        <w:t>безопасности</w:t>
      </w:r>
      <w:r w:rsidR="00675EA5" w:rsidRPr="005A0842">
        <w:rPr>
          <w:bCs/>
          <w:color w:val="000000"/>
          <w:spacing w:val="-2"/>
          <w:sz w:val="24"/>
          <w:szCs w:val="24"/>
          <w:lang w:eastAsia="ru-RU"/>
        </w:rPr>
        <w:t>, предусмотренные действующим законодательством РФ.</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Заказчик имеет право:</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Требовать </w:t>
      </w:r>
      <w:r w:rsidR="00180783" w:rsidRPr="005A0842">
        <w:rPr>
          <w:bCs/>
          <w:color w:val="000000"/>
          <w:spacing w:val="-2"/>
          <w:sz w:val="24"/>
          <w:szCs w:val="24"/>
          <w:lang w:eastAsia="ru-RU"/>
        </w:rPr>
        <w:t>оказания</w:t>
      </w:r>
      <w:r w:rsidR="00384FDD" w:rsidRPr="005A0842">
        <w:rPr>
          <w:bCs/>
          <w:color w:val="000000"/>
          <w:spacing w:val="-2"/>
          <w:sz w:val="24"/>
          <w:szCs w:val="24"/>
          <w:lang w:eastAsia="ru-RU"/>
        </w:rPr>
        <w:t xml:space="preserve"> </w:t>
      </w:r>
      <w:r w:rsidR="006B6850" w:rsidRPr="005A0842">
        <w:rPr>
          <w:bCs/>
          <w:color w:val="000000"/>
          <w:spacing w:val="-2"/>
          <w:sz w:val="24"/>
          <w:szCs w:val="24"/>
          <w:lang w:eastAsia="ru-RU"/>
        </w:rPr>
        <w:t xml:space="preserve">услуг </w:t>
      </w:r>
      <w:r w:rsidR="00180783" w:rsidRPr="005A0842">
        <w:rPr>
          <w:bCs/>
          <w:color w:val="000000"/>
          <w:spacing w:val="-2"/>
          <w:sz w:val="24"/>
          <w:szCs w:val="24"/>
          <w:lang w:eastAsia="ru-RU"/>
        </w:rPr>
        <w:t xml:space="preserve">Исполнителем </w:t>
      </w:r>
      <w:r w:rsidRPr="005A0842">
        <w:rPr>
          <w:bCs/>
          <w:color w:val="000000"/>
          <w:spacing w:val="-2"/>
          <w:sz w:val="24"/>
          <w:szCs w:val="24"/>
          <w:lang w:eastAsia="ru-RU"/>
        </w:rPr>
        <w:t>в строгом соответствии с условиями, указанными в «</w:t>
      </w:r>
      <w:r w:rsidR="007E58A5" w:rsidRPr="005A0842">
        <w:rPr>
          <w:bCs/>
          <w:color w:val="000000"/>
          <w:spacing w:val="-2"/>
          <w:sz w:val="24"/>
          <w:szCs w:val="24"/>
          <w:lang w:eastAsia="ru-RU"/>
        </w:rPr>
        <w:t>Заказе</w:t>
      </w:r>
      <w:r w:rsidRPr="005A0842">
        <w:rPr>
          <w:bCs/>
          <w:color w:val="000000"/>
          <w:spacing w:val="-2"/>
          <w:sz w:val="24"/>
          <w:szCs w:val="24"/>
          <w:lang w:eastAsia="ru-RU"/>
        </w:rPr>
        <w:t>».</w:t>
      </w:r>
    </w:p>
    <w:p w:rsidR="001C69BF" w:rsidRPr="005A0842" w:rsidRDefault="001C69BF" w:rsidP="007A77A1">
      <w:pPr>
        <w:widowControl w:val="0"/>
        <w:shd w:val="clear" w:color="auto" w:fill="FFFFFF"/>
        <w:suppressAutoHyphens w:val="0"/>
        <w:autoSpaceDE w:val="0"/>
        <w:autoSpaceDN w:val="0"/>
        <w:adjustRightInd w:val="0"/>
        <w:ind w:left="1134"/>
        <w:jc w:val="both"/>
        <w:rPr>
          <w:bCs/>
          <w:color w:val="000000"/>
          <w:spacing w:val="-2"/>
          <w:sz w:val="24"/>
          <w:szCs w:val="24"/>
          <w:lang w:eastAsia="ru-RU"/>
        </w:rPr>
      </w:pPr>
    </w:p>
    <w:p w:rsidR="00F16D3F" w:rsidRPr="005A0842" w:rsidRDefault="00F16D3F"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ПРАВИЛА ПОД</w:t>
      </w:r>
      <w:r w:rsidR="003004D9" w:rsidRPr="005A0842">
        <w:rPr>
          <w:b/>
          <w:bCs/>
          <w:color w:val="000000"/>
          <w:spacing w:val="-2"/>
          <w:sz w:val="24"/>
          <w:szCs w:val="24"/>
          <w:lang w:eastAsia="ru-RU"/>
        </w:rPr>
        <w:t>ТВЕРЖДЕНИЯ</w:t>
      </w:r>
      <w:r w:rsidRPr="005A0842">
        <w:rPr>
          <w:b/>
          <w:bCs/>
          <w:color w:val="000000"/>
          <w:spacing w:val="-2"/>
          <w:sz w:val="24"/>
          <w:szCs w:val="24"/>
          <w:lang w:eastAsia="ru-RU"/>
        </w:rPr>
        <w:t xml:space="preserve"> ЗАЯВКИ</w:t>
      </w:r>
      <w:r w:rsidR="003004D9" w:rsidRPr="005A0842">
        <w:rPr>
          <w:b/>
          <w:bCs/>
          <w:color w:val="000000"/>
          <w:spacing w:val="-2"/>
          <w:sz w:val="24"/>
          <w:szCs w:val="24"/>
          <w:lang w:eastAsia="ru-RU"/>
        </w:rPr>
        <w:t xml:space="preserve"> </w:t>
      </w:r>
      <w:r w:rsidRPr="005A0842">
        <w:rPr>
          <w:b/>
          <w:bCs/>
          <w:color w:val="000000"/>
          <w:spacing w:val="-2"/>
          <w:sz w:val="24"/>
          <w:szCs w:val="24"/>
          <w:lang w:eastAsia="ru-RU"/>
        </w:rPr>
        <w:t>И ОБМЕН ИНФОРМАЦИЕЙ</w:t>
      </w:r>
    </w:p>
    <w:p w:rsidR="00376FC8" w:rsidRPr="005A0842" w:rsidRDefault="003004D9"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 xml:space="preserve">Подтверждение </w:t>
      </w:r>
      <w:r w:rsidR="00F16D3F" w:rsidRPr="005A0842">
        <w:rPr>
          <w:bCs/>
          <w:color w:val="000000"/>
          <w:spacing w:val="-2"/>
          <w:sz w:val="24"/>
          <w:szCs w:val="24"/>
          <w:lang w:eastAsia="ru-RU"/>
        </w:rPr>
        <w:t>«</w:t>
      </w:r>
      <w:r w:rsidR="007E58A5" w:rsidRPr="005A0842">
        <w:rPr>
          <w:bCs/>
          <w:color w:val="000000"/>
          <w:spacing w:val="-2"/>
          <w:sz w:val="24"/>
          <w:szCs w:val="24"/>
          <w:lang w:eastAsia="ru-RU"/>
        </w:rPr>
        <w:t>Заказа</w:t>
      </w:r>
      <w:r w:rsidR="00F16D3F" w:rsidRPr="005A0842">
        <w:rPr>
          <w:bCs/>
          <w:color w:val="000000"/>
          <w:spacing w:val="-2"/>
          <w:sz w:val="24"/>
          <w:szCs w:val="24"/>
          <w:lang w:eastAsia="ru-RU"/>
        </w:rPr>
        <w:t>» осуществляется</w:t>
      </w:r>
      <w:r w:rsidRPr="005A0842">
        <w:rPr>
          <w:bCs/>
          <w:color w:val="000000"/>
          <w:spacing w:val="-2"/>
          <w:sz w:val="24"/>
          <w:szCs w:val="24"/>
          <w:lang w:eastAsia="ru-RU"/>
        </w:rPr>
        <w:t xml:space="preserve"> путем направления</w:t>
      </w:r>
      <w:r w:rsidR="007E58A5" w:rsidRPr="005A0842">
        <w:rPr>
          <w:bCs/>
          <w:color w:val="000000"/>
          <w:spacing w:val="-2"/>
          <w:sz w:val="24"/>
          <w:szCs w:val="24"/>
          <w:lang w:eastAsia="ru-RU"/>
        </w:rPr>
        <w:t xml:space="preserve"> в адрес Исполнителя </w:t>
      </w:r>
      <w:r w:rsidR="007E58A5" w:rsidRPr="005A0842">
        <w:rPr>
          <w:bCs/>
          <w:color w:val="000000"/>
          <w:spacing w:val="-2"/>
          <w:sz w:val="24"/>
          <w:szCs w:val="24"/>
          <w:lang w:eastAsia="ru-RU"/>
        </w:rPr>
        <w:lastRenderedPageBreak/>
        <w:t>подписанного</w:t>
      </w:r>
      <w:r w:rsidRPr="005A0842">
        <w:rPr>
          <w:bCs/>
          <w:color w:val="000000"/>
          <w:spacing w:val="-2"/>
          <w:sz w:val="24"/>
          <w:szCs w:val="24"/>
          <w:lang w:eastAsia="ru-RU"/>
        </w:rPr>
        <w:t xml:space="preserve"> со стороны Заказчика «За</w:t>
      </w:r>
      <w:r w:rsidR="007E58A5" w:rsidRPr="005A0842">
        <w:rPr>
          <w:bCs/>
          <w:color w:val="000000"/>
          <w:spacing w:val="-2"/>
          <w:sz w:val="24"/>
          <w:szCs w:val="24"/>
          <w:lang w:eastAsia="ru-RU"/>
        </w:rPr>
        <w:t>каза</w:t>
      </w:r>
      <w:r w:rsidRPr="005A0842">
        <w:rPr>
          <w:bCs/>
          <w:color w:val="000000"/>
          <w:spacing w:val="-2"/>
          <w:sz w:val="24"/>
          <w:szCs w:val="24"/>
          <w:lang w:eastAsia="ru-RU"/>
        </w:rPr>
        <w:t>»</w:t>
      </w:r>
      <w:r w:rsidR="00376FC8" w:rsidRPr="005A0842">
        <w:rPr>
          <w:bCs/>
          <w:color w:val="000000"/>
          <w:spacing w:val="-2"/>
          <w:sz w:val="24"/>
          <w:szCs w:val="24"/>
          <w:lang w:eastAsia="ru-RU"/>
        </w:rPr>
        <w:t>.</w:t>
      </w:r>
    </w:p>
    <w:p w:rsidR="00462BB0" w:rsidRPr="005A0842" w:rsidRDefault="00462BB0"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«Заказ» должен быть подписан Заказчиком и направлен Исполнителю не менее чем за 1 (один) рабочий день до даты предполагаемого полета.</w:t>
      </w:r>
      <w:r w:rsidR="00D84EAE" w:rsidRPr="005A0842">
        <w:rPr>
          <w:bCs/>
          <w:color w:val="000000"/>
          <w:spacing w:val="-2"/>
          <w:sz w:val="24"/>
          <w:szCs w:val="24"/>
          <w:lang w:eastAsia="ru-RU"/>
        </w:rPr>
        <w:t xml:space="preserve"> В исключительных случаях заявка может быть принята в бо</w:t>
      </w:r>
      <w:r w:rsidR="0053702D" w:rsidRPr="005A0842">
        <w:rPr>
          <w:bCs/>
          <w:color w:val="000000"/>
          <w:spacing w:val="-2"/>
          <w:sz w:val="24"/>
          <w:szCs w:val="24"/>
          <w:lang w:eastAsia="ru-RU"/>
        </w:rPr>
        <w:t>лее поздний срок на усмотрение И</w:t>
      </w:r>
      <w:r w:rsidR="00D84EAE" w:rsidRPr="005A0842">
        <w:rPr>
          <w:bCs/>
          <w:color w:val="000000"/>
          <w:spacing w:val="-2"/>
          <w:sz w:val="24"/>
          <w:szCs w:val="24"/>
          <w:lang w:eastAsia="ru-RU"/>
        </w:rPr>
        <w:t>сполнителя.</w:t>
      </w:r>
    </w:p>
    <w:p w:rsidR="003004D9" w:rsidRPr="005A0842" w:rsidRDefault="00376FC8"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Подтверждение «</w:t>
      </w:r>
      <w:r w:rsidR="007E58A5" w:rsidRPr="005A0842">
        <w:rPr>
          <w:bCs/>
          <w:color w:val="000000"/>
          <w:spacing w:val="-2"/>
          <w:sz w:val="24"/>
          <w:szCs w:val="24"/>
          <w:lang w:eastAsia="ru-RU"/>
        </w:rPr>
        <w:t>Заказа</w:t>
      </w:r>
      <w:r w:rsidRPr="005A0842">
        <w:rPr>
          <w:bCs/>
          <w:color w:val="000000"/>
          <w:spacing w:val="-2"/>
          <w:sz w:val="24"/>
          <w:szCs w:val="24"/>
          <w:lang w:eastAsia="ru-RU"/>
        </w:rPr>
        <w:t>»,</w:t>
      </w:r>
      <w:r w:rsidR="007E58A5" w:rsidRPr="005A0842">
        <w:rPr>
          <w:bCs/>
          <w:color w:val="000000"/>
          <w:spacing w:val="-2"/>
          <w:sz w:val="24"/>
          <w:szCs w:val="24"/>
          <w:lang w:eastAsia="ru-RU"/>
        </w:rPr>
        <w:t xml:space="preserve"> а также все</w:t>
      </w:r>
      <w:r w:rsidRPr="005A0842">
        <w:rPr>
          <w:bCs/>
          <w:color w:val="000000"/>
          <w:spacing w:val="-2"/>
          <w:sz w:val="24"/>
          <w:szCs w:val="24"/>
          <w:lang w:eastAsia="ru-RU"/>
        </w:rPr>
        <w:t xml:space="preserve"> </w:t>
      </w:r>
      <w:r w:rsidR="00FB7425" w:rsidRPr="005A0842">
        <w:rPr>
          <w:bCs/>
          <w:color w:val="000000"/>
          <w:spacing w:val="-2"/>
          <w:sz w:val="24"/>
          <w:szCs w:val="24"/>
          <w:lang w:eastAsia="ru-RU"/>
        </w:rPr>
        <w:t xml:space="preserve">запросы, </w:t>
      </w:r>
      <w:r w:rsidRPr="005A0842">
        <w:rPr>
          <w:bCs/>
          <w:color w:val="000000"/>
          <w:spacing w:val="-2"/>
          <w:sz w:val="24"/>
          <w:szCs w:val="24"/>
          <w:lang w:eastAsia="ru-RU"/>
        </w:rPr>
        <w:t>у</w:t>
      </w:r>
      <w:r w:rsidR="003004D9" w:rsidRPr="005A0842">
        <w:rPr>
          <w:bCs/>
          <w:color w:val="000000"/>
          <w:spacing w:val="-2"/>
          <w:sz w:val="24"/>
          <w:szCs w:val="24"/>
          <w:lang w:eastAsia="ru-RU"/>
        </w:rPr>
        <w:t xml:space="preserve">ведомления, сообщения и согласования должны направляться в письменной форме. </w:t>
      </w:r>
      <w:r w:rsidR="007E58A5" w:rsidRPr="005A0842">
        <w:rPr>
          <w:bCs/>
          <w:color w:val="000000"/>
          <w:spacing w:val="-2"/>
          <w:sz w:val="24"/>
          <w:szCs w:val="24"/>
          <w:lang w:eastAsia="ru-RU"/>
        </w:rPr>
        <w:t>Подтверждение и с</w:t>
      </w:r>
      <w:r w:rsidR="003004D9" w:rsidRPr="005A0842">
        <w:rPr>
          <w:bCs/>
          <w:color w:val="000000"/>
          <w:spacing w:val="-2"/>
          <w:sz w:val="24"/>
          <w:szCs w:val="24"/>
          <w:lang w:eastAsia="ru-RU"/>
        </w:rPr>
        <w:t>ообщение будет считаться отправленным надлежащим образом, если оно отправлено по факсу, по электронной почте, заказным письмом или доставлено лично по почтовому адресу с получением подтверждения получения от соответствующих ко</w:t>
      </w:r>
      <w:r w:rsidR="006F310A" w:rsidRPr="005A0842">
        <w:rPr>
          <w:bCs/>
          <w:color w:val="000000"/>
          <w:spacing w:val="-2"/>
          <w:sz w:val="24"/>
          <w:szCs w:val="24"/>
          <w:lang w:eastAsia="ru-RU"/>
        </w:rPr>
        <w:t>нтактных лиц или представителей.</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ПОРЯДОК РАСЧЕТОВ</w:t>
      </w:r>
    </w:p>
    <w:p w:rsidR="003004D9" w:rsidRPr="005A0842" w:rsidRDefault="002259E4" w:rsidP="007A77A1">
      <w:pPr>
        <w:widowControl w:val="0"/>
        <w:numPr>
          <w:ilvl w:val="1"/>
          <w:numId w:val="11"/>
        </w:numPr>
        <w:shd w:val="clear" w:color="auto" w:fill="FFFFFF"/>
        <w:suppressAutoHyphens w:val="0"/>
        <w:autoSpaceDE w:val="0"/>
        <w:autoSpaceDN w:val="0"/>
        <w:adjustRightInd w:val="0"/>
        <w:ind w:left="567"/>
        <w:jc w:val="both"/>
        <w:rPr>
          <w:bCs/>
          <w:color w:val="000000"/>
          <w:spacing w:val="-2"/>
          <w:sz w:val="24"/>
          <w:szCs w:val="24"/>
          <w:lang w:eastAsia="ru-RU"/>
        </w:rPr>
      </w:pPr>
      <w:r w:rsidRPr="005A0842">
        <w:rPr>
          <w:bCs/>
          <w:color w:val="000000"/>
          <w:spacing w:val="-2"/>
          <w:sz w:val="24"/>
          <w:szCs w:val="24"/>
          <w:lang w:eastAsia="ru-RU"/>
        </w:rPr>
        <w:t xml:space="preserve">Стоимость услуг Исполнителя указывается в «Заказе». </w:t>
      </w:r>
      <w:r w:rsidR="00675EA5" w:rsidRPr="005A0842">
        <w:rPr>
          <w:bCs/>
          <w:color w:val="000000"/>
          <w:spacing w:val="-2"/>
          <w:sz w:val="24"/>
          <w:szCs w:val="24"/>
          <w:lang w:eastAsia="ru-RU"/>
        </w:rPr>
        <w:t xml:space="preserve">Заказчик обязуется уплатить Исполнителю </w:t>
      </w:r>
      <w:r w:rsidR="00384FDD" w:rsidRPr="005A0842">
        <w:rPr>
          <w:bCs/>
          <w:color w:val="000000"/>
          <w:spacing w:val="-2"/>
          <w:sz w:val="24"/>
          <w:szCs w:val="24"/>
          <w:lang w:eastAsia="ru-RU"/>
        </w:rPr>
        <w:t>стоимость</w:t>
      </w:r>
      <w:r w:rsidRPr="005A0842">
        <w:rPr>
          <w:bCs/>
          <w:color w:val="000000"/>
          <w:spacing w:val="-2"/>
          <w:sz w:val="24"/>
          <w:szCs w:val="24"/>
          <w:lang w:eastAsia="ru-RU"/>
        </w:rPr>
        <w:t xml:space="preserve"> его</w:t>
      </w:r>
      <w:r w:rsidR="00384FDD" w:rsidRPr="005A0842">
        <w:rPr>
          <w:bCs/>
          <w:color w:val="000000"/>
          <w:spacing w:val="-2"/>
          <w:sz w:val="24"/>
          <w:szCs w:val="24"/>
          <w:lang w:eastAsia="ru-RU"/>
        </w:rPr>
        <w:t xml:space="preserve"> услуг</w:t>
      </w:r>
      <w:r w:rsidR="00675EA5" w:rsidRPr="005A0842">
        <w:rPr>
          <w:bCs/>
          <w:color w:val="000000"/>
          <w:spacing w:val="-2"/>
          <w:sz w:val="24"/>
          <w:szCs w:val="24"/>
          <w:lang w:eastAsia="ru-RU"/>
        </w:rPr>
        <w:t xml:space="preserve"> </w:t>
      </w:r>
      <w:r w:rsidR="004A5394" w:rsidRPr="005A0842">
        <w:rPr>
          <w:bCs/>
          <w:color w:val="000000"/>
          <w:spacing w:val="-2"/>
          <w:sz w:val="24"/>
          <w:szCs w:val="24"/>
          <w:lang w:eastAsia="ru-RU"/>
        </w:rPr>
        <w:t xml:space="preserve">не позднее пяти банковских дней с момента получения счета Исполнителя </w:t>
      </w:r>
      <w:r w:rsidR="00E05BF1" w:rsidRPr="005A0842">
        <w:rPr>
          <w:bCs/>
          <w:color w:val="000000"/>
          <w:spacing w:val="-2"/>
          <w:sz w:val="24"/>
          <w:szCs w:val="24"/>
          <w:lang w:eastAsia="ru-RU"/>
        </w:rPr>
        <w:t xml:space="preserve">на условиях </w:t>
      </w:r>
      <w:r w:rsidR="007C2606" w:rsidRPr="005A0842">
        <w:rPr>
          <w:bCs/>
          <w:color w:val="000000"/>
          <w:spacing w:val="-2"/>
          <w:sz w:val="24"/>
          <w:szCs w:val="24"/>
          <w:lang w:eastAsia="ru-RU"/>
        </w:rPr>
        <w:t>предоплаты</w:t>
      </w:r>
      <w:r w:rsidR="00675EA5" w:rsidRPr="005A0842">
        <w:rPr>
          <w:bCs/>
          <w:color w:val="000000"/>
          <w:spacing w:val="-2"/>
          <w:sz w:val="24"/>
          <w:szCs w:val="24"/>
          <w:lang w:eastAsia="ru-RU"/>
        </w:rPr>
        <w:t>.</w:t>
      </w:r>
      <w:r w:rsidR="004A5394" w:rsidRPr="005A0842">
        <w:rPr>
          <w:sz w:val="24"/>
          <w:szCs w:val="24"/>
        </w:rPr>
        <w:t xml:space="preserve"> </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Датой оплаты считается дата поступления средств на расчетный счет Исполнителя. Оплата производится в рублях РФ.</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В случае, предусмотренном п.</w:t>
      </w:r>
      <w:r w:rsidR="00272B19" w:rsidRPr="005A0842">
        <w:rPr>
          <w:bCs/>
          <w:color w:val="000000"/>
          <w:spacing w:val="-2"/>
          <w:sz w:val="24"/>
          <w:szCs w:val="24"/>
          <w:lang w:eastAsia="ru-RU"/>
        </w:rPr>
        <w:t xml:space="preserve"> 2.2.3</w:t>
      </w:r>
      <w:r w:rsidR="00BB23EA" w:rsidRPr="005A0842">
        <w:rPr>
          <w:bCs/>
          <w:color w:val="000000"/>
          <w:spacing w:val="-2"/>
          <w:sz w:val="24"/>
          <w:szCs w:val="24"/>
          <w:lang w:eastAsia="ru-RU"/>
        </w:rPr>
        <w:t xml:space="preserve"> </w:t>
      </w:r>
      <w:r w:rsidRPr="005A0842">
        <w:rPr>
          <w:bCs/>
          <w:color w:val="000000"/>
          <w:spacing w:val="-2"/>
          <w:sz w:val="24"/>
          <w:szCs w:val="24"/>
          <w:lang w:eastAsia="ru-RU"/>
        </w:rPr>
        <w:t>настоящего Договора, Исполнитель выставляет Заказчику дополнительный счет, который также является неотъемлемой частью настоящего Договора</w:t>
      </w:r>
      <w:r w:rsidR="00384FDD" w:rsidRPr="005A0842">
        <w:rPr>
          <w:bCs/>
          <w:color w:val="000000"/>
          <w:spacing w:val="-2"/>
          <w:sz w:val="24"/>
          <w:szCs w:val="24"/>
          <w:lang w:eastAsia="ru-RU"/>
        </w:rPr>
        <w:t xml:space="preserve">. </w:t>
      </w:r>
    </w:p>
    <w:p w:rsidR="00675EA5" w:rsidRPr="005A0842" w:rsidRDefault="00BE22AA"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sidDel="00BE22AA">
        <w:rPr>
          <w:bCs/>
          <w:color w:val="000000"/>
          <w:spacing w:val="-2"/>
          <w:sz w:val="24"/>
          <w:szCs w:val="24"/>
          <w:lang w:eastAsia="ru-RU"/>
        </w:rPr>
        <w:t xml:space="preserve"> </w:t>
      </w:r>
      <w:r w:rsidRPr="005A0842">
        <w:rPr>
          <w:bCs/>
          <w:color w:val="000000"/>
          <w:spacing w:val="-2"/>
          <w:sz w:val="24"/>
          <w:szCs w:val="24"/>
          <w:lang w:eastAsia="ru-RU"/>
        </w:rPr>
        <w:t>Исполнитель вправе р</w:t>
      </w:r>
      <w:r w:rsidR="004A5394" w:rsidRPr="005A0842">
        <w:rPr>
          <w:bCs/>
          <w:color w:val="000000"/>
          <w:spacing w:val="-2"/>
          <w:sz w:val="24"/>
          <w:szCs w:val="24"/>
          <w:lang w:eastAsia="ru-RU"/>
        </w:rPr>
        <w:t>асторгнуть настоящий Договор и отказаться от организа</w:t>
      </w:r>
      <w:r w:rsidR="0053702D" w:rsidRPr="005A0842">
        <w:rPr>
          <w:bCs/>
          <w:color w:val="000000"/>
          <w:spacing w:val="-2"/>
          <w:sz w:val="24"/>
          <w:szCs w:val="24"/>
          <w:lang w:eastAsia="ru-RU"/>
        </w:rPr>
        <w:t>ции выполнения авиаработ</w:t>
      </w:r>
      <w:r w:rsidR="004A5394" w:rsidRPr="005A0842">
        <w:rPr>
          <w:bCs/>
          <w:color w:val="000000"/>
          <w:spacing w:val="-2"/>
          <w:sz w:val="24"/>
          <w:szCs w:val="24"/>
          <w:lang w:eastAsia="ru-RU"/>
        </w:rPr>
        <w:t xml:space="preserve"> без выплаты штрафов в случае неоплаты или неполной оплаты Заказч</w:t>
      </w:r>
      <w:r w:rsidR="00014B1C" w:rsidRPr="005A0842">
        <w:rPr>
          <w:bCs/>
          <w:color w:val="000000"/>
          <w:spacing w:val="-2"/>
          <w:sz w:val="24"/>
          <w:szCs w:val="24"/>
          <w:lang w:eastAsia="ru-RU"/>
        </w:rPr>
        <w:t>иком стоимости услуг</w:t>
      </w:r>
      <w:r w:rsidR="004A5394" w:rsidRPr="005A0842">
        <w:rPr>
          <w:bCs/>
          <w:color w:val="000000"/>
          <w:spacing w:val="-2"/>
          <w:sz w:val="24"/>
          <w:szCs w:val="24"/>
          <w:lang w:eastAsia="ru-RU"/>
        </w:rPr>
        <w:t xml:space="preserve"> или невыполнения Заказчиком иных условий настоящего Договора, препятствующих Исполнителю в выполнении обязательств по настоящему Договору.</w:t>
      </w:r>
    </w:p>
    <w:p w:rsidR="00462BB0" w:rsidRPr="005A0842" w:rsidRDefault="00462BB0"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 xml:space="preserve">В случае отказа от </w:t>
      </w:r>
      <w:r w:rsidR="002259E4" w:rsidRPr="005A0842">
        <w:rPr>
          <w:bCs/>
          <w:color w:val="000000"/>
          <w:spacing w:val="-2"/>
          <w:sz w:val="24"/>
          <w:szCs w:val="24"/>
          <w:lang w:eastAsia="ru-RU"/>
        </w:rPr>
        <w:t>услуг, указанных в «Заказе»,</w:t>
      </w:r>
      <w:r w:rsidRPr="005A0842">
        <w:rPr>
          <w:bCs/>
          <w:color w:val="000000"/>
          <w:spacing w:val="-2"/>
          <w:sz w:val="24"/>
          <w:szCs w:val="24"/>
          <w:lang w:eastAsia="ru-RU"/>
        </w:rPr>
        <w:t xml:space="preserve"> Заказчик обязуется оплатить услуги по организации </w:t>
      </w:r>
      <w:r w:rsidR="002259E4" w:rsidRPr="005A0842">
        <w:rPr>
          <w:bCs/>
          <w:color w:val="000000"/>
          <w:spacing w:val="-2"/>
          <w:sz w:val="24"/>
          <w:szCs w:val="24"/>
          <w:lang w:eastAsia="ru-RU"/>
        </w:rPr>
        <w:t>полета</w:t>
      </w:r>
      <w:r w:rsidRPr="005A0842">
        <w:rPr>
          <w:bCs/>
          <w:color w:val="000000"/>
          <w:spacing w:val="-2"/>
          <w:sz w:val="24"/>
          <w:szCs w:val="24"/>
          <w:lang w:eastAsia="ru-RU"/>
        </w:rPr>
        <w:t xml:space="preserve"> в размере</w:t>
      </w:r>
      <w:r w:rsidR="004A5394" w:rsidRPr="005A0842">
        <w:rPr>
          <w:bCs/>
          <w:color w:val="000000"/>
          <w:spacing w:val="-2"/>
          <w:sz w:val="24"/>
          <w:szCs w:val="24"/>
          <w:lang w:eastAsia="ru-RU"/>
        </w:rPr>
        <w:t xml:space="preserve"> документально подтвержденных</w:t>
      </w:r>
      <w:r w:rsidR="004A5394" w:rsidRPr="005A0842">
        <w:rPr>
          <w:sz w:val="24"/>
          <w:szCs w:val="24"/>
        </w:rPr>
        <w:t xml:space="preserve"> </w:t>
      </w:r>
      <w:r w:rsidR="004A5394" w:rsidRPr="005A0842">
        <w:rPr>
          <w:bCs/>
          <w:color w:val="000000"/>
          <w:spacing w:val="-2"/>
          <w:sz w:val="24"/>
          <w:szCs w:val="24"/>
          <w:lang w:eastAsia="ru-RU"/>
        </w:rPr>
        <w:t>расходов, понесенных Исполнителем при обработке «Заказа».</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ОТВЕТСТВЕННОСТЬ</w:t>
      </w:r>
      <w:r w:rsidR="00384FDD" w:rsidRPr="005A0842">
        <w:rPr>
          <w:b/>
          <w:bCs/>
          <w:color w:val="000000"/>
          <w:spacing w:val="-2"/>
          <w:sz w:val="24"/>
          <w:szCs w:val="24"/>
          <w:lang w:eastAsia="ru-RU"/>
        </w:rPr>
        <w:t xml:space="preserve"> СТОРОН</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если иное не предусмотрено настоящим Договором.</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325026"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ОБСТОЯТЕЛЬСТВА НЕПРЕОДОЛИМОЙ СИЛЫ</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Ни одна из Сторон не несет ответственность за неисполнение или ненадлежащее исполнение своих обязанностей по настоящему Договору вследствие наступления после даты заключения настоящего Договора обстоятельств непреодолимой силы, препятствующих исполнению Стороной соответствующих обязательств, и к таким обстоятельствам, наряду с прочими, относятся:</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t>наводнения, землетрясения и иные стихийные бедствия;</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t>войны, военные действия, введение чрезвычайного положения уполномоченными органами РФ;</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t>иные аналогичные события, находящиеся вне разумного предвидения и контроля Сторон.</w:t>
      </w:r>
    </w:p>
    <w:p w:rsidR="006652CF"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Стороны обязуются информировать друг друга в письменной форме о факте возникновения вышеуказанных обстоятельств. Не уведомление или несвоевременное уведомление лишает Сторону права ссылаться на любые вышеуказанные обстоятельства как на основание, освобождающее от ответственности за неисполнение обязательств.</w:t>
      </w:r>
    </w:p>
    <w:p w:rsidR="005A0842" w:rsidRPr="005A0842" w:rsidRDefault="005A0842"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КОНФИДЕНЦИАЛЬНОСТЬ</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Стороны признают, что Договор является конфиденциальным и его содержание не подлежит разглашению, кроме случаев, предусмотренных действующим законодательством или Специальным соглашением сторон.</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Отношения между Сторонами по охране конфиденциальности информации регулируются действующим законодательством Российской Федерации и настоящим Договором.</w:t>
      </w: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РАЗРЕШЕНИЕ СПОРОВ</w:t>
      </w:r>
    </w:p>
    <w:p w:rsidR="00675EA5"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Все споры и разногласия, возникающие из настоящего Договора, касательно или в связи с ним, подлежат разрешению в соответствии с законодательством Российской Федерации.</w:t>
      </w: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ЗАКЛЮЧИТЕЛЬНЫЕ ПОЛОЖЕНИЯ</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 xml:space="preserve">После окончания </w:t>
      </w:r>
      <w:r w:rsidR="00BE22AA" w:rsidRPr="005A0842">
        <w:rPr>
          <w:bCs/>
          <w:color w:val="000000"/>
          <w:spacing w:val="-2"/>
          <w:sz w:val="24"/>
          <w:szCs w:val="24"/>
          <w:lang w:eastAsia="ru-RU"/>
        </w:rPr>
        <w:t xml:space="preserve">оказания </w:t>
      </w:r>
      <w:r w:rsidR="00ED0902" w:rsidRPr="005A0842">
        <w:rPr>
          <w:bCs/>
          <w:color w:val="000000"/>
          <w:spacing w:val="-2"/>
          <w:sz w:val="24"/>
          <w:szCs w:val="24"/>
          <w:lang w:eastAsia="ru-RU"/>
        </w:rPr>
        <w:t>услуг Исполнителя по подтвержденному «Заказу»</w:t>
      </w:r>
      <w:r w:rsidR="00A0283D" w:rsidRPr="005A0842">
        <w:rPr>
          <w:bCs/>
          <w:color w:val="000000"/>
          <w:spacing w:val="-2"/>
          <w:sz w:val="24"/>
          <w:szCs w:val="24"/>
          <w:lang w:eastAsia="ru-RU"/>
        </w:rPr>
        <w:t xml:space="preserve"> Стороны </w:t>
      </w:r>
      <w:r w:rsidRPr="005A0842">
        <w:rPr>
          <w:bCs/>
          <w:color w:val="000000"/>
          <w:spacing w:val="-2"/>
          <w:sz w:val="24"/>
          <w:szCs w:val="24"/>
          <w:lang w:eastAsia="ru-RU"/>
        </w:rPr>
        <w:t xml:space="preserve">подписывают Акт </w:t>
      </w:r>
      <w:r w:rsidR="00E05BF1" w:rsidRPr="005A0842">
        <w:rPr>
          <w:bCs/>
          <w:color w:val="000000"/>
          <w:spacing w:val="-2"/>
          <w:sz w:val="24"/>
          <w:szCs w:val="24"/>
          <w:lang w:eastAsia="ru-RU"/>
        </w:rPr>
        <w:t>об оказании услуг</w:t>
      </w:r>
      <w:r w:rsidRPr="005A0842">
        <w:rPr>
          <w:bCs/>
          <w:color w:val="000000"/>
          <w:spacing w:val="-2"/>
          <w:sz w:val="24"/>
          <w:szCs w:val="24"/>
          <w:lang w:eastAsia="ru-RU"/>
        </w:rPr>
        <w:t>.</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Настоящий Договор может быть изменен или прекращен по письменному соглашению Сторон, за исключением случаев, предусмотренных действующим законодательством Р</w:t>
      </w:r>
      <w:r w:rsidR="00A45994" w:rsidRPr="005A0842">
        <w:rPr>
          <w:bCs/>
          <w:color w:val="000000"/>
          <w:spacing w:val="-2"/>
          <w:sz w:val="24"/>
          <w:szCs w:val="24"/>
          <w:lang w:eastAsia="ru-RU"/>
        </w:rPr>
        <w:t xml:space="preserve">оссийской </w:t>
      </w:r>
      <w:r w:rsidRPr="005A0842">
        <w:rPr>
          <w:bCs/>
          <w:color w:val="000000"/>
          <w:spacing w:val="-2"/>
          <w:sz w:val="24"/>
          <w:szCs w:val="24"/>
          <w:lang w:eastAsia="ru-RU"/>
        </w:rPr>
        <w:t>Ф</w:t>
      </w:r>
      <w:r w:rsidR="00A45994" w:rsidRPr="005A0842">
        <w:rPr>
          <w:bCs/>
          <w:color w:val="000000"/>
          <w:spacing w:val="-2"/>
          <w:sz w:val="24"/>
          <w:szCs w:val="24"/>
          <w:lang w:eastAsia="ru-RU"/>
        </w:rPr>
        <w:t>едерации</w:t>
      </w:r>
      <w:r w:rsidRPr="005A0842">
        <w:rPr>
          <w:bCs/>
          <w:color w:val="000000"/>
          <w:spacing w:val="-2"/>
          <w:sz w:val="24"/>
          <w:szCs w:val="24"/>
          <w:lang w:eastAsia="ru-RU"/>
        </w:rPr>
        <w:t>.</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Настоящий Договор вступает в силу с</w:t>
      </w:r>
      <w:r w:rsidR="00A0283D" w:rsidRPr="005A0842">
        <w:rPr>
          <w:bCs/>
          <w:color w:val="000000"/>
          <w:spacing w:val="-2"/>
          <w:sz w:val="24"/>
          <w:szCs w:val="24"/>
          <w:lang w:eastAsia="ru-RU"/>
        </w:rPr>
        <w:t xml:space="preserve"> момента его подписания и действует</w:t>
      </w:r>
      <w:r w:rsidR="008D1579" w:rsidRPr="005A0842">
        <w:rPr>
          <w:bCs/>
          <w:color w:val="000000"/>
          <w:spacing w:val="-2"/>
          <w:sz w:val="24"/>
          <w:szCs w:val="24"/>
          <w:lang w:eastAsia="ru-RU"/>
        </w:rPr>
        <w:t xml:space="preserve"> в течение одного года</w:t>
      </w:r>
      <w:r w:rsidR="00A0283D" w:rsidRPr="005A0842">
        <w:rPr>
          <w:bCs/>
          <w:color w:val="000000"/>
          <w:spacing w:val="-2"/>
          <w:sz w:val="24"/>
          <w:szCs w:val="24"/>
          <w:lang w:eastAsia="ru-RU"/>
        </w:rPr>
        <w:t>.</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Ни одна из Сторон не вправе без согласия другой Стороны переуступать свои права и обязанности по настоящему Договору.</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 xml:space="preserve">Настоящий Договор составлен в </w:t>
      </w:r>
      <w:r w:rsidR="00ED0902" w:rsidRPr="005A0842">
        <w:rPr>
          <w:bCs/>
          <w:color w:val="000000"/>
          <w:spacing w:val="-2"/>
          <w:sz w:val="24"/>
          <w:szCs w:val="24"/>
          <w:lang w:eastAsia="ru-RU"/>
        </w:rPr>
        <w:t>2 (</w:t>
      </w:r>
      <w:r w:rsidRPr="005A0842">
        <w:rPr>
          <w:bCs/>
          <w:color w:val="000000"/>
          <w:spacing w:val="-2"/>
          <w:sz w:val="24"/>
          <w:szCs w:val="24"/>
          <w:lang w:eastAsia="ru-RU"/>
        </w:rPr>
        <w:t>двух</w:t>
      </w:r>
      <w:r w:rsidR="00ED0902" w:rsidRPr="005A0842">
        <w:rPr>
          <w:bCs/>
          <w:color w:val="000000"/>
          <w:spacing w:val="-2"/>
          <w:sz w:val="24"/>
          <w:szCs w:val="24"/>
          <w:lang w:eastAsia="ru-RU"/>
        </w:rPr>
        <w:t>)</w:t>
      </w:r>
      <w:r w:rsidRPr="005A0842">
        <w:rPr>
          <w:bCs/>
          <w:color w:val="000000"/>
          <w:spacing w:val="-2"/>
          <w:sz w:val="24"/>
          <w:szCs w:val="24"/>
          <w:lang w:eastAsia="ru-RU"/>
        </w:rPr>
        <w:t xml:space="preserve"> экземплярах, имеющих одинаковую юридическую силу, по одному </w:t>
      </w:r>
      <w:r w:rsidR="006652CF" w:rsidRPr="005A0842">
        <w:rPr>
          <w:bCs/>
          <w:color w:val="000000"/>
          <w:spacing w:val="-2"/>
          <w:sz w:val="24"/>
          <w:szCs w:val="24"/>
          <w:lang w:eastAsia="ru-RU"/>
        </w:rPr>
        <w:t>экземпляру для каждой из Сторон.</w:t>
      </w:r>
    </w:p>
    <w:p w:rsidR="006F310A" w:rsidRPr="005A0842" w:rsidRDefault="006F310A" w:rsidP="007A77A1">
      <w:pPr>
        <w:widowControl w:val="0"/>
        <w:shd w:val="clear" w:color="auto" w:fill="FFFFFF"/>
        <w:suppressAutoHyphens w:val="0"/>
        <w:autoSpaceDE w:val="0"/>
        <w:autoSpaceDN w:val="0"/>
        <w:adjustRightInd w:val="0"/>
        <w:ind w:left="709"/>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АДРЕСА</w:t>
      </w:r>
      <w:r w:rsidR="00ED0902" w:rsidRPr="005A0842">
        <w:rPr>
          <w:b/>
          <w:bCs/>
          <w:color w:val="000000"/>
          <w:spacing w:val="-2"/>
          <w:sz w:val="24"/>
          <w:szCs w:val="24"/>
          <w:lang w:eastAsia="ru-RU"/>
        </w:rPr>
        <w:t xml:space="preserve"> И РЕКВИЗИТЫ </w:t>
      </w:r>
      <w:r w:rsidRPr="005A0842">
        <w:rPr>
          <w:b/>
          <w:bCs/>
          <w:color w:val="000000"/>
          <w:spacing w:val="-2"/>
          <w:sz w:val="24"/>
          <w:szCs w:val="24"/>
          <w:lang w:eastAsia="ru-RU"/>
        </w:rPr>
        <w:t>СТОРОН</w:t>
      </w:r>
    </w:p>
    <w:tbl>
      <w:tblPr>
        <w:tblW w:w="0" w:type="auto"/>
        <w:tblInd w:w="108" w:type="dxa"/>
        <w:tblLook w:val="04A0" w:firstRow="1" w:lastRow="0" w:firstColumn="1" w:lastColumn="0" w:noHBand="0" w:noVBand="1"/>
      </w:tblPr>
      <w:tblGrid>
        <w:gridCol w:w="4536"/>
        <w:gridCol w:w="4504"/>
      </w:tblGrid>
      <w:tr w:rsidR="00ED0902" w:rsidRPr="005A0842" w:rsidTr="009246EF">
        <w:tc>
          <w:tcPr>
            <w:tcW w:w="4536" w:type="dxa"/>
          </w:tcPr>
          <w:p w:rsidR="00ED0902" w:rsidRPr="005A0842" w:rsidRDefault="00ED0902" w:rsidP="007A77A1">
            <w:pPr>
              <w:shd w:val="clear" w:color="auto" w:fill="FFFFFF"/>
              <w:spacing w:line="360" w:lineRule="auto"/>
              <w:ind w:left="19"/>
              <w:rPr>
                <w:b/>
                <w:color w:val="000000"/>
                <w:spacing w:val="5"/>
                <w:sz w:val="24"/>
                <w:szCs w:val="24"/>
              </w:rPr>
            </w:pPr>
            <w:r w:rsidRPr="005A0842">
              <w:rPr>
                <w:b/>
                <w:color w:val="000000"/>
                <w:spacing w:val="5"/>
                <w:sz w:val="24"/>
                <w:szCs w:val="24"/>
              </w:rPr>
              <w:t>ИСПОЛНИТЕЛЬ</w:t>
            </w:r>
          </w:p>
        </w:tc>
        <w:tc>
          <w:tcPr>
            <w:tcW w:w="4504" w:type="dxa"/>
          </w:tcPr>
          <w:p w:rsidR="00ED0902" w:rsidRPr="005A0842" w:rsidRDefault="00ED0902" w:rsidP="007A77A1">
            <w:pPr>
              <w:spacing w:line="360" w:lineRule="auto"/>
              <w:jc w:val="both"/>
              <w:rPr>
                <w:b/>
                <w:sz w:val="24"/>
                <w:szCs w:val="24"/>
              </w:rPr>
            </w:pPr>
            <w:r w:rsidRPr="005A0842">
              <w:rPr>
                <w:b/>
                <w:sz w:val="24"/>
                <w:szCs w:val="24"/>
              </w:rPr>
              <w:t>ЗАКАЗЧИК</w:t>
            </w:r>
          </w:p>
        </w:tc>
      </w:tr>
      <w:tr w:rsidR="00ED0902" w:rsidRPr="005A0842" w:rsidTr="009246EF">
        <w:tc>
          <w:tcPr>
            <w:tcW w:w="4536" w:type="dxa"/>
          </w:tcPr>
          <w:p w:rsidR="00BB0A34" w:rsidRPr="005A0842" w:rsidRDefault="00BB0A34" w:rsidP="007A77A1">
            <w:pPr>
              <w:rPr>
                <w:sz w:val="24"/>
                <w:szCs w:val="24"/>
              </w:rPr>
            </w:pPr>
            <w:r w:rsidRPr="005A0842">
              <w:rPr>
                <w:sz w:val="24"/>
                <w:szCs w:val="24"/>
              </w:rPr>
              <w:cr/>
            </w:r>
            <w:r w:rsidR="006B3CB6" w:rsidRPr="005A0842">
              <w:rPr>
                <w:sz w:val="24"/>
                <w:szCs w:val="24"/>
              </w:rPr>
              <w:t>ООО «Вертолетные Технологии»</w:t>
            </w:r>
          </w:p>
          <w:p w:rsidR="006B3CB6" w:rsidRPr="005A0842" w:rsidRDefault="006B3CB6" w:rsidP="007A77A1">
            <w:pPr>
              <w:rPr>
                <w:sz w:val="24"/>
                <w:szCs w:val="24"/>
              </w:rPr>
            </w:pPr>
            <w:r w:rsidRPr="005A0842">
              <w:rPr>
                <w:sz w:val="24"/>
                <w:szCs w:val="24"/>
              </w:rPr>
              <w:t xml:space="preserve">Юр. адрес: </w:t>
            </w:r>
            <w:r w:rsidR="002E42D6" w:rsidRPr="005A0842">
              <w:rPr>
                <w:sz w:val="24"/>
                <w:szCs w:val="24"/>
              </w:rPr>
              <w:t xml:space="preserve">125080, г. Москва, шоссе Волоколамское, д. 1 строен. 1, помещение </w:t>
            </w:r>
            <w:r w:rsidR="002E42D6" w:rsidRPr="005A0842">
              <w:rPr>
                <w:sz w:val="24"/>
                <w:szCs w:val="24"/>
                <w:lang w:val="en-US"/>
              </w:rPr>
              <w:t>VI</w:t>
            </w:r>
            <w:r w:rsidR="002E42D6" w:rsidRPr="005A0842">
              <w:rPr>
                <w:sz w:val="24"/>
                <w:szCs w:val="24"/>
              </w:rPr>
              <w:t xml:space="preserve"> – комната 31</w:t>
            </w:r>
          </w:p>
          <w:p w:rsidR="002E42D6" w:rsidRPr="005A0842" w:rsidRDefault="002E42D6" w:rsidP="007A77A1">
            <w:pPr>
              <w:rPr>
                <w:sz w:val="24"/>
                <w:szCs w:val="24"/>
              </w:rPr>
            </w:pPr>
            <w:r w:rsidRPr="005A0842">
              <w:rPr>
                <w:sz w:val="24"/>
                <w:szCs w:val="24"/>
              </w:rPr>
              <w:t>ИНН 7743201101</w:t>
            </w:r>
          </w:p>
          <w:p w:rsidR="002E42D6" w:rsidRPr="005A0842" w:rsidRDefault="002E42D6" w:rsidP="007A77A1">
            <w:pPr>
              <w:rPr>
                <w:sz w:val="24"/>
                <w:szCs w:val="24"/>
              </w:rPr>
            </w:pPr>
            <w:r w:rsidRPr="005A0842">
              <w:rPr>
                <w:sz w:val="24"/>
                <w:szCs w:val="24"/>
              </w:rPr>
              <w:t>КПП 774301001</w:t>
            </w:r>
          </w:p>
          <w:p w:rsidR="002E42D6" w:rsidRPr="005A0842" w:rsidRDefault="002E42D6" w:rsidP="007A77A1">
            <w:pPr>
              <w:rPr>
                <w:sz w:val="24"/>
                <w:szCs w:val="24"/>
              </w:rPr>
            </w:pPr>
            <w:r w:rsidRPr="005A0842">
              <w:rPr>
                <w:sz w:val="24"/>
                <w:szCs w:val="24"/>
              </w:rPr>
              <w:t>ОГРН 1177746311181</w:t>
            </w:r>
          </w:p>
          <w:p w:rsidR="00D92A1D" w:rsidRPr="005A0842" w:rsidRDefault="00D92A1D" w:rsidP="007A77A1">
            <w:pPr>
              <w:rPr>
                <w:color w:val="000000"/>
                <w:spacing w:val="4"/>
                <w:sz w:val="24"/>
                <w:szCs w:val="24"/>
              </w:rPr>
            </w:pPr>
            <w:r w:rsidRPr="005A0842">
              <w:rPr>
                <w:color w:val="000000"/>
                <w:spacing w:val="4"/>
                <w:sz w:val="24"/>
                <w:szCs w:val="24"/>
              </w:rPr>
              <w:t>р/с 40702810510000102795</w:t>
            </w:r>
          </w:p>
          <w:p w:rsidR="00D92A1D" w:rsidRPr="005A0842" w:rsidRDefault="00D92A1D" w:rsidP="007A77A1">
            <w:pPr>
              <w:rPr>
                <w:color w:val="000000"/>
                <w:spacing w:val="4"/>
                <w:sz w:val="24"/>
                <w:szCs w:val="24"/>
              </w:rPr>
            </w:pPr>
            <w:r w:rsidRPr="005A0842">
              <w:rPr>
                <w:color w:val="000000"/>
                <w:spacing w:val="4"/>
                <w:sz w:val="24"/>
                <w:szCs w:val="24"/>
              </w:rPr>
              <w:t>Банк: АО "ТИНЬКОФФ БАНК"</w:t>
            </w:r>
          </w:p>
          <w:p w:rsidR="00D92A1D" w:rsidRPr="005A0842" w:rsidRDefault="00D92A1D" w:rsidP="007A77A1">
            <w:pPr>
              <w:rPr>
                <w:color w:val="000000"/>
                <w:spacing w:val="4"/>
                <w:sz w:val="24"/>
                <w:szCs w:val="24"/>
              </w:rPr>
            </w:pPr>
            <w:r w:rsidRPr="005A0842">
              <w:rPr>
                <w:color w:val="000000"/>
                <w:spacing w:val="4"/>
                <w:sz w:val="24"/>
                <w:szCs w:val="24"/>
              </w:rPr>
              <w:t>Корр. счет банка: 30101810145250000974</w:t>
            </w:r>
          </w:p>
          <w:p w:rsidR="004268F8" w:rsidRPr="005A0842" w:rsidRDefault="00D92A1D" w:rsidP="007A77A1">
            <w:pPr>
              <w:rPr>
                <w:color w:val="000000"/>
                <w:spacing w:val="4"/>
                <w:sz w:val="24"/>
                <w:szCs w:val="24"/>
              </w:rPr>
            </w:pPr>
            <w:r w:rsidRPr="005A0842">
              <w:rPr>
                <w:color w:val="000000"/>
                <w:spacing w:val="4"/>
                <w:sz w:val="24"/>
                <w:szCs w:val="24"/>
              </w:rPr>
              <w:t>БИК банка: 044525974</w:t>
            </w:r>
          </w:p>
          <w:p w:rsidR="007E35D9" w:rsidRPr="005A0842" w:rsidRDefault="007E35D9" w:rsidP="007A77A1">
            <w:pPr>
              <w:rPr>
                <w:color w:val="000000"/>
                <w:spacing w:val="4"/>
                <w:sz w:val="24"/>
                <w:szCs w:val="24"/>
                <w:lang w:val="en-US"/>
              </w:rPr>
            </w:pPr>
            <w:r w:rsidRPr="005A0842">
              <w:rPr>
                <w:color w:val="000000"/>
                <w:spacing w:val="4"/>
                <w:sz w:val="24"/>
                <w:szCs w:val="24"/>
              </w:rPr>
              <w:t>+7 (</w:t>
            </w:r>
            <w:r w:rsidR="00D26955" w:rsidRPr="005A0842">
              <w:rPr>
                <w:color w:val="000000"/>
                <w:spacing w:val="4"/>
                <w:sz w:val="24"/>
                <w:szCs w:val="24"/>
              </w:rPr>
              <w:t>499</w:t>
            </w:r>
            <w:r w:rsidRPr="005A0842">
              <w:rPr>
                <w:color w:val="000000"/>
                <w:spacing w:val="4"/>
                <w:sz w:val="24"/>
                <w:szCs w:val="24"/>
              </w:rPr>
              <w:t>)</w:t>
            </w:r>
            <w:r w:rsidR="00D26955" w:rsidRPr="005A0842">
              <w:rPr>
                <w:color w:val="000000"/>
                <w:spacing w:val="4"/>
                <w:sz w:val="24"/>
                <w:szCs w:val="24"/>
              </w:rPr>
              <w:t xml:space="preserve"> 350-55-51</w:t>
            </w:r>
          </w:p>
        </w:tc>
        <w:tc>
          <w:tcPr>
            <w:tcW w:w="4504" w:type="dxa"/>
          </w:tcPr>
          <w:p w:rsidR="00AB259C" w:rsidRPr="005A0842" w:rsidRDefault="00AB259C" w:rsidP="007A77A1">
            <w:pPr>
              <w:pStyle w:val="af"/>
              <w:spacing w:after="0"/>
              <w:ind w:left="87"/>
              <w:rPr>
                <w:rFonts w:ascii="Times New Roman" w:hAnsi="Times New Roman"/>
                <w:sz w:val="24"/>
                <w:szCs w:val="24"/>
              </w:rPr>
            </w:pP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ПАО «МРСК Центра»</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 xml:space="preserve">Место нахождение юридического лица: </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127018, г. Москва, ул. 2-ая Ямская, д. 4</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ИНН/КПП 6901067107/997450001</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 xml:space="preserve">р/с:  40702810000000019885  </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ПАО РОСБАНК</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БИК:  044525256</w:t>
            </w:r>
          </w:p>
          <w:p w:rsidR="007E35D9" w:rsidRPr="005A0842" w:rsidRDefault="00AB259C" w:rsidP="007A77A1">
            <w:pPr>
              <w:rPr>
                <w:color w:val="000000"/>
                <w:spacing w:val="4"/>
                <w:sz w:val="24"/>
                <w:szCs w:val="24"/>
              </w:rPr>
            </w:pPr>
            <w:r w:rsidRPr="005A0842">
              <w:rPr>
                <w:sz w:val="24"/>
                <w:szCs w:val="24"/>
              </w:rPr>
              <w:t>к/с:  30101810000000000256</w:t>
            </w:r>
          </w:p>
        </w:tc>
      </w:tr>
    </w:tbl>
    <w:p w:rsidR="009246EF" w:rsidRPr="005A0842" w:rsidRDefault="009246EF" w:rsidP="007A77A1">
      <w:pPr>
        <w:widowControl w:val="0"/>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ПОДПИСИ СТОРОН</w:t>
      </w:r>
    </w:p>
    <w:tbl>
      <w:tblPr>
        <w:tblW w:w="0" w:type="auto"/>
        <w:tblInd w:w="48" w:type="dxa"/>
        <w:tblLook w:val="04A0" w:firstRow="1" w:lastRow="0" w:firstColumn="1" w:lastColumn="0" w:noHBand="0" w:noVBand="1"/>
      </w:tblPr>
      <w:tblGrid>
        <w:gridCol w:w="4596"/>
        <w:gridCol w:w="4504"/>
      </w:tblGrid>
      <w:tr w:rsidR="009246EF" w:rsidRPr="005A0842" w:rsidTr="009246EF">
        <w:tc>
          <w:tcPr>
            <w:tcW w:w="4596" w:type="dxa"/>
          </w:tcPr>
          <w:p w:rsidR="009246EF" w:rsidRPr="005A0842" w:rsidRDefault="009246EF"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Исполнитель:</w:t>
            </w:r>
          </w:p>
          <w:p w:rsidR="009F692A" w:rsidRPr="005A0842" w:rsidRDefault="009F692A"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Генеральный директор</w:t>
            </w:r>
          </w:p>
        </w:tc>
        <w:tc>
          <w:tcPr>
            <w:tcW w:w="4504" w:type="dxa"/>
          </w:tcPr>
          <w:p w:rsidR="009246EF" w:rsidRPr="005A0842" w:rsidRDefault="009246EF"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Заказчик:</w:t>
            </w:r>
          </w:p>
          <w:p w:rsidR="009F692A" w:rsidRPr="005A0842" w:rsidRDefault="00AB259C"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Заместитель генерального директора – Руководитель Аппарата</w:t>
            </w:r>
          </w:p>
        </w:tc>
      </w:tr>
      <w:tr w:rsidR="009246EF" w:rsidRPr="005A0842" w:rsidTr="009246EF">
        <w:tc>
          <w:tcPr>
            <w:tcW w:w="4596" w:type="dxa"/>
          </w:tcPr>
          <w:p w:rsidR="009246EF" w:rsidRPr="005A0842" w:rsidRDefault="009246EF" w:rsidP="007A77A1">
            <w:pPr>
              <w:pStyle w:val="ConsNonformat"/>
              <w:spacing w:line="360" w:lineRule="auto"/>
              <w:jc w:val="both"/>
              <w:rPr>
                <w:rFonts w:ascii="Times New Roman" w:hAnsi="Times New Roman"/>
                <w:sz w:val="24"/>
                <w:szCs w:val="24"/>
              </w:rPr>
            </w:pPr>
            <w:r w:rsidRPr="005A0842">
              <w:rPr>
                <w:rFonts w:ascii="Times New Roman" w:hAnsi="Times New Roman"/>
                <w:sz w:val="24"/>
                <w:szCs w:val="24"/>
              </w:rPr>
              <w:t>____________________</w:t>
            </w:r>
            <w:r w:rsidR="009F692A" w:rsidRPr="005A0842">
              <w:rPr>
                <w:rFonts w:ascii="Times New Roman" w:hAnsi="Times New Roman"/>
                <w:sz w:val="24"/>
                <w:szCs w:val="24"/>
              </w:rPr>
              <w:t>/</w:t>
            </w:r>
            <w:r w:rsidR="006F310A" w:rsidRPr="005A0842">
              <w:rPr>
                <w:rFonts w:ascii="Times New Roman" w:hAnsi="Times New Roman"/>
                <w:sz w:val="24"/>
                <w:szCs w:val="24"/>
              </w:rPr>
              <w:t xml:space="preserve"> </w:t>
            </w:r>
            <w:r w:rsidR="004268F8" w:rsidRPr="005A0842">
              <w:rPr>
                <w:rFonts w:ascii="Times New Roman" w:hAnsi="Times New Roman"/>
                <w:sz w:val="24"/>
                <w:szCs w:val="24"/>
              </w:rPr>
              <w:t>Мартынов В. И</w:t>
            </w:r>
            <w:r w:rsidR="002B27B1" w:rsidRPr="005A0842">
              <w:rPr>
                <w:rFonts w:ascii="Times New Roman" w:hAnsi="Times New Roman"/>
                <w:sz w:val="24"/>
                <w:szCs w:val="24"/>
              </w:rPr>
              <w:t xml:space="preserve"> </w:t>
            </w:r>
            <w:r w:rsidRPr="005A0842">
              <w:rPr>
                <w:rFonts w:ascii="Times New Roman" w:hAnsi="Times New Roman"/>
                <w:sz w:val="24"/>
                <w:szCs w:val="24"/>
              </w:rPr>
              <w:t>/</w:t>
            </w:r>
          </w:p>
        </w:tc>
        <w:tc>
          <w:tcPr>
            <w:tcW w:w="4504" w:type="dxa"/>
          </w:tcPr>
          <w:p w:rsidR="00A0283D" w:rsidRPr="005A0842" w:rsidRDefault="009246EF" w:rsidP="007A77A1">
            <w:pPr>
              <w:pStyle w:val="ConsNonformat"/>
              <w:spacing w:line="360" w:lineRule="auto"/>
              <w:jc w:val="both"/>
              <w:rPr>
                <w:rFonts w:ascii="Times New Roman" w:hAnsi="Times New Roman"/>
                <w:sz w:val="24"/>
                <w:szCs w:val="24"/>
              </w:rPr>
            </w:pPr>
            <w:r w:rsidRPr="005A0842">
              <w:rPr>
                <w:rFonts w:ascii="Times New Roman" w:hAnsi="Times New Roman"/>
                <w:sz w:val="24"/>
                <w:szCs w:val="24"/>
              </w:rPr>
              <w:t>_____________________ /</w:t>
            </w:r>
            <w:r w:rsidR="00763976" w:rsidRPr="005A0842">
              <w:rPr>
                <w:rFonts w:ascii="Times New Roman" w:hAnsi="Times New Roman"/>
                <w:sz w:val="24"/>
                <w:szCs w:val="24"/>
              </w:rPr>
              <w:t xml:space="preserve"> </w:t>
            </w:r>
            <w:r w:rsidR="00AB259C" w:rsidRPr="005A0842">
              <w:rPr>
                <w:rFonts w:ascii="Times New Roman" w:hAnsi="Times New Roman"/>
                <w:sz w:val="24"/>
                <w:szCs w:val="24"/>
              </w:rPr>
              <w:t>Шевель В.А.</w:t>
            </w:r>
            <w:r w:rsidR="00763976" w:rsidRPr="005A0842">
              <w:rPr>
                <w:rFonts w:ascii="Times New Roman" w:hAnsi="Times New Roman"/>
                <w:sz w:val="24"/>
                <w:szCs w:val="24"/>
              </w:rPr>
              <w:t xml:space="preserve"> /</w:t>
            </w:r>
          </w:p>
        </w:tc>
      </w:tr>
    </w:tbl>
    <w:p w:rsidR="005A0842" w:rsidRPr="005A0842" w:rsidRDefault="005A0842" w:rsidP="007A77A1">
      <w:pPr>
        <w:rPr>
          <w:b/>
          <w:sz w:val="24"/>
          <w:szCs w:val="24"/>
        </w:rPr>
        <w:sectPr w:rsidR="005A0842" w:rsidRPr="005A0842" w:rsidSect="007A77A1">
          <w:pgSz w:w="11905" w:h="16837"/>
          <w:pgMar w:top="1276" w:right="850" w:bottom="993" w:left="1701" w:header="720" w:footer="567" w:gutter="0"/>
          <w:cols w:space="720"/>
          <w:docGrid w:linePitch="360"/>
        </w:sectPr>
      </w:pPr>
    </w:p>
    <w:p w:rsidR="005A0842" w:rsidRPr="007B5AD0" w:rsidRDefault="005A0842" w:rsidP="007A77A1">
      <w:pPr>
        <w:ind w:left="5664"/>
        <w:rPr>
          <w:sz w:val="24"/>
          <w:szCs w:val="24"/>
        </w:rPr>
      </w:pPr>
      <w:r w:rsidRPr="007B5AD0">
        <w:rPr>
          <w:sz w:val="24"/>
          <w:szCs w:val="24"/>
        </w:rPr>
        <w:lastRenderedPageBreak/>
        <w:t xml:space="preserve">Приложение №1 </w:t>
      </w:r>
      <w:r w:rsidRPr="007B5AD0">
        <w:rPr>
          <w:sz w:val="24"/>
          <w:szCs w:val="24"/>
        </w:rPr>
        <w:br/>
        <w:t>к договору № _________________</w:t>
      </w:r>
    </w:p>
    <w:p w:rsidR="005A0842" w:rsidRPr="007B5AD0" w:rsidRDefault="005A0842" w:rsidP="007A77A1">
      <w:pPr>
        <w:ind w:left="5664"/>
        <w:rPr>
          <w:sz w:val="24"/>
          <w:szCs w:val="24"/>
        </w:rPr>
      </w:pPr>
      <w:r w:rsidRPr="007B5AD0">
        <w:rPr>
          <w:sz w:val="24"/>
          <w:szCs w:val="24"/>
        </w:rPr>
        <w:t xml:space="preserve">от _______________ 2018 г. </w:t>
      </w:r>
    </w:p>
    <w:p w:rsidR="007A77A1" w:rsidRDefault="007A77A1" w:rsidP="007A77A1">
      <w:pPr>
        <w:rPr>
          <w:sz w:val="24"/>
          <w:szCs w:val="24"/>
        </w:rPr>
      </w:pPr>
    </w:p>
    <w:p w:rsidR="005A0842" w:rsidRPr="007B5AD0" w:rsidRDefault="005A0842" w:rsidP="007A77A1">
      <w:pPr>
        <w:rPr>
          <w:sz w:val="24"/>
          <w:szCs w:val="24"/>
          <w:u w:val="single"/>
        </w:rPr>
      </w:pPr>
      <w:r w:rsidRPr="002009F2">
        <w:rPr>
          <w:b/>
          <w:sz w:val="24"/>
          <w:szCs w:val="24"/>
        </w:rPr>
        <w:t>Кому:</w:t>
      </w:r>
      <w:r w:rsidRPr="007B5AD0">
        <w:rPr>
          <w:sz w:val="24"/>
          <w:szCs w:val="24"/>
        </w:rPr>
        <w:t xml:space="preserve"> </w:t>
      </w:r>
      <w:r w:rsidRPr="007B5AD0">
        <w:rPr>
          <w:sz w:val="24"/>
          <w:szCs w:val="24"/>
          <w:u w:val="single"/>
        </w:rPr>
        <w:t>ООО «Вертолетные Технологии»</w:t>
      </w:r>
    </w:p>
    <w:p w:rsidR="005A0842" w:rsidRPr="007B5AD0" w:rsidRDefault="005A0842" w:rsidP="007A77A1">
      <w:pPr>
        <w:rPr>
          <w:sz w:val="24"/>
          <w:szCs w:val="24"/>
        </w:rPr>
      </w:pPr>
      <w:r w:rsidRPr="002009F2">
        <w:rPr>
          <w:b/>
          <w:sz w:val="24"/>
          <w:szCs w:val="24"/>
        </w:rPr>
        <w:t>От:</w:t>
      </w:r>
      <w:r w:rsidRPr="007B5AD0">
        <w:rPr>
          <w:sz w:val="24"/>
          <w:szCs w:val="24"/>
        </w:rPr>
        <w:tab/>
      </w:r>
      <w:r w:rsidRPr="007B5AD0">
        <w:rPr>
          <w:sz w:val="24"/>
          <w:szCs w:val="24"/>
          <w:u w:val="single"/>
        </w:rPr>
        <w:t>ПАО «МРСК Центра»</w:t>
      </w:r>
      <w:r w:rsidRPr="007B5AD0">
        <w:rPr>
          <w:sz w:val="24"/>
          <w:szCs w:val="24"/>
        </w:rPr>
        <w:t xml:space="preserve"> </w:t>
      </w:r>
    </w:p>
    <w:p w:rsidR="007B5AD0" w:rsidRPr="007B5AD0" w:rsidRDefault="007B5AD0" w:rsidP="007A77A1">
      <w:pPr>
        <w:rPr>
          <w:sz w:val="24"/>
          <w:szCs w:val="24"/>
        </w:rPr>
      </w:pPr>
    </w:p>
    <w:p w:rsidR="007B5AD0" w:rsidRPr="007B5AD0" w:rsidRDefault="007B5AD0" w:rsidP="007A77A1">
      <w:pPr>
        <w:rPr>
          <w:sz w:val="24"/>
          <w:szCs w:val="24"/>
        </w:rPr>
      </w:pPr>
      <w:r w:rsidRPr="007B5AD0">
        <w:rPr>
          <w:sz w:val="24"/>
          <w:szCs w:val="24"/>
        </w:rPr>
        <w:t>ЗАКАЗ № 1 от «___» _______________ 2018 г.</w:t>
      </w:r>
    </w:p>
    <w:p w:rsidR="007B5AD0" w:rsidRPr="007B5AD0" w:rsidRDefault="007B5AD0" w:rsidP="007A77A1">
      <w:pPr>
        <w:rPr>
          <w:sz w:val="24"/>
          <w:szCs w:val="24"/>
        </w:rPr>
      </w:pPr>
      <w:r w:rsidRPr="007B5AD0">
        <w:rPr>
          <w:sz w:val="24"/>
          <w:szCs w:val="24"/>
        </w:rPr>
        <w:t>К Договору №  _______________ от «___» _____________ 2018 г.</w:t>
      </w:r>
    </w:p>
    <w:p w:rsidR="007B5AD0" w:rsidRPr="007B5AD0" w:rsidRDefault="007B5AD0" w:rsidP="007A77A1">
      <w:pPr>
        <w:rPr>
          <w:sz w:val="24"/>
          <w:szCs w:val="24"/>
        </w:rPr>
      </w:pPr>
    </w:p>
    <w:p w:rsidR="007B5AD0" w:rsidRDefault="007B5AD0" w:rsidP="007A77A1">
      <w:pPr>
        <w:rPr>
          <w:sz w:val="24"/>
          <w:szCs w:val="24"/>
        </w:rPr>
      </w:pPr>
      <w:r w:rsidRPr="007B5AD0">
        <w:rPr>
          <w:sz w:val="24"/>
          <w:szCs w:val="24"/>
        </w:rPr>
        <w:t>Настоящим подтверждаем Заказ на авиаработы по маршруту:</w:t>
      </w:r>
    </w:p>
    <w:p w:rsidR="007B5AD0" w:rsidRDefault="00960ED4" w:rsidP="007A77A1">
      <w:pPr>
        <w:rPr>
          <w:sz w:val="24"/>
          <w:szCs w:val="24"/>
        </w:rPr>
      </w:pPr>
      <w:r w:rsidRPr="00144B1F">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8" type="#_x0000_t75" style="width:449.3pt;height:133.9pt;visibility:visible;mso-wrap-style:square">
            <v:imagedata r:id="rId8" o:title=""/>
          </v:shape>
        </w:pict>
      </w:r>
    </w:p>
    <w:p w:rsidR="007B5AD0" w:rsidRPr="00960ED4" w:rsidRDefault="007B5AD0" w:rsidP="007A77A1">
      <w:pPr>
        <w:ind w:left="360"/>
        <w:rPr>
          <w:sz w:val="20"/>
        </w:rPr>
      </w:pPr>
      <w:r w:rsidRPr="00960ED4">
        <w:rPr>
          <w:sz w:val="20"/>
        </w:rPr>
        <w:t>*Время и дата могут меняться по согласованию с Заказчиком, а также в связи с погодными условиями.</w:t>
      </w:r>
    </w:p>
    <w:p w:rsidR="007B5AD0" w:rsidRDefault="007B5AD0" w:rsidP="007A77A1">
      <w:pPr>
        <w:ind w:left="360"/>
        <w:rPr>
          <w:sz w:val="24"/>
          <w:szCs w:val="24"/>
        </w:rPr>
      </w:pPr>
    </w:p>
    <w:p w:rsidR="007B5AD0" w:rsidRDefault="00960ED4" w:rsidP="007A77A1">
      <w:pPr>
        <w:rPr>
          <w:noProof/>
          <w:lang w:eastAsia="ru-RU"/>
        </w:rPr>
      </w:pPr>
      <w:bookmarkStart w:id="0" w:name="_GoBack"/>
      <w:bookmarkEnd w:id="0"/>
      <w:r w:rsidRPr="00144B1F">
        <w:rPr>
          <w:noProof/>
          <w:lang w:eastAsia="ru-RU"/>
        </w:rPr>
        <w:pict>
          <v:shape id="_x0000_i1032" type="#_x0000_t75" style="width:468pt;height:179.3pt;visibility:visible;mso-wrap-style:square">
            <v:imagedata r:id="rId9" o:title=""/>
          </v:shape>
        </w:pict>
      </w:r>
    </w:p>
    <w:p w:rsidR="007B5AD0" w:rsidRDefault="007A77A1" w:rsidP="007A77A1">
      <w:pPr>
        <w:rPr>
          <w:sz w:val="24"/>
          <w:szCs w:val="24"/>
        </w:rPr>
      </w:pPr>
      <w:r>
        <w:rPr>
          <w:sz w:val="24"/>
          <w:szCs w:val="24"/>
        </w:rPr>
        <w:t>РЕКВИЗИТЫ</w:t>
      </w:r>
    </w:p>
    <w:tbl>
      <w:tblPr>
        <w:tblW w:w="0" w:type="auto"/>
        <w:tblInd w:w="108" w:type="dxa"/>
        <w:tblLook w:val="04A0" w:firstRow="1" w:lastRow="0" w:firstColumn="1" w:lastColumn="0" w:noHBand="0" w:noVBand="1"/>
      </w:tblPr>
      <w:tblGrid>
        <w:gridCol w:w="4536"/>
        <w:gridCol w:w="4504"/>
      </w:tblGrid>
      <w:tr w:rsidR="007A77A1" w:rsidRPr="007A77A1" w:rsidTr="0001353C">
        <w:tc>
          <w:tcPr>
            <w:tcW w:w="4536" w:type="dxa"/>
          </w:tcPr>
          <w:p w:rsidR="007A77A1" w:rsidRPr="007A77A1" w:rsidRDefault="007A77A1" w:rsidP="007A77A1">
            <w:pPr>
              <w:rPr>
                <w:b/>
                <w:szCs w:val="22"/>
              </w:rPr>
            </w:pPr>
            <w:r w:rsidRPr="007A77A1">
              <w:rPr>
                <w:b/>
                <w:szCs w:val="22"/>
              </w:rPr>
              <w:t>ИСПОЛНИТЕЛЬ</w:t>
            </w:r>
          </w:p>
        </w:tc>
        <w:tc>
          <w:tcPr>
            <w:tcW w:w="4504" w:type="dxa"/>
          </w:tcPr>
          <w:p w:rsidR="007A77A1" w:rsidRPr="007A77A1" w:rsidRDefault="007A77A1" w:rsidP="007A77A1">
            <w:pPr>
              <w:rPr>
                <w:b/>
                <w:szCs w:val="22"/>
              </w:rPr>
            </w:pPr>
            <w:r w:rsidRPr="007A77A1">
              <w:rPr>
                <w:b/>
                <w:szCs w:val="22"/>
              </w:rPr>
              <w:t>ЗАКАЗЧИК</w:t>
            </w:r>
          </w:p>
        </w:tc>
      </w:tr>
      <w:tr w:rsidR="007A77A1" w:rsidRPr="007A77A1" w:rsidTr="0001353C">
        <w:tc>
          <w:tcPr>
            <w:tcW w:w="4536" w:type="dxa"/>
          </w:tcPr>
          <w:p w:rsidR="007A77A1" w:rsidRPr="007A77A1" w:rsidRDefault="007A77A1" w:rsidP="007A77A1">
            <w:pPr>
              <w:rPr>
                <w:szCs w:val="22"/>
              </w:rPr>
            </w:pPr>
            <w:r w:rsidRPr="007A77A1">
              <w:rPr>
                <w:szCs w:val="22"/>
              </w:rPr>
              <w:t>ООО «Вертолетные Технологии»</w:t>
            </w:r>
          </w:p>
          <w:p w:rsidR="007A77A1" w:rsidRPr="007A77A1" w:rsidRDefault="007A77A1" w:rsidP="007A77A1">
            <w:pPr>
              <w:rPr>
                <w:szCs w:val="22"/>
              </w:rPr>
            </w:pPr>
            <w:r w:rsidRPr="007A77A1">
              <w:rPr>
                <w:szCs w:val="22"/>
              </w:rPr>
              <w:t xml:space="preserve">Юр. адрес: 125080, г. Москва, шоссе Волоколамское, д. 1 строен. 1, помещение </w:t>
            </w:r>
            <w:r w:rsidRPr="007A77A1">
              <w:rPr>
                <w:szCs w:val="22"/>
                <w:lang w:val="en-US"/>
              </w:rPr>
              <w:t>VI</w:t>
            </w:r>
            <w:r w:rsidRPr="007A77A1">
              <w:rPr>
                <w:szCs w:val="22"/>
              </w:rPr>
              <w:t xml:space="preserve"> – комната 31</w:t>
            </w:r>
          </w:p>
          <w:p w:rsidR="007A77A1" w:rsidRPr="007A77A1" w:rsidRDefault="007A77A1" w:rsidP="007A77A1">
            <w:pPr>
              <w:rPr>
                <w:szCs w:val="22"/>
              </w:rPr>
            </w:pPr>
            <w:r w:rsidRPr="007A77A1">
              <w:rPr>
                <w:szCs w:val="22"/>
              </w:rPr>
              <w:t>ИНН 7743201101</w:t>
            </w:r>
          </w:p>
          <w:p w:rsidR="007A77A1" w:rsidRPr="007A77A1" w:rsidRDefault="007A77A1" w:rsidP="007A77A1">
            <w:pPr>
              <w:rPr>
                <w:szCs w:val="22"/>
              </w:rPr>
            </w:pPr>
            <w:r w:rsidRPr="007A77A1">
              <w:rPr>
                <w:szCs w:val="22"/>
              </w:rPr>
              <w:t>КПП 774301001</w:t>
            </w:r>
          </w:p>
          <w:p w:rsidR="007A77A1" w:rsidRPr="007A77A1" w:rsidRDefault="007A77A1" w:rsidP="007A77A1">
            <w:pPr>
              <w:rPr>
                <w:szCs w:val="22"/>
              </w:rPr>
            </w:pPr>
            <w:r w:rsidRPr="007A77A1">
              <w:rPr>
                <w:szCs w:val="22"/>
              </w:rPr>
              <w:t>ОГРН 1177746311181</w:t>
            </w:r>
          </w:p>
          <w:p w:rsidR="007A77A1" w:rsidRPr="007A77A1" w:rsidRDefault="007A77A1" w:rsidP="007A77A1">
            <w:pPr>
              <w:rPr>
                <w:szCs w:val="22"/>
              </w:rPr>
            </w:pPr>
            <w:r w:rsidRPr="007A77A1">
              <w:rPr>
                <w:szCs w:val="22"/>
              </w:rPr>
              <w:t>р/с 40702810510000102795</w:t>
            </w:r>
          </w:p>
          <w:p w:rsidR="007A77A1" w:rsidRPr="007A77A1" w:rsidRDefault="007A77A1" w:rsidP="007A77A1">
            <w:pPr>
              <w:rPr>
                <w:szCs w:val="22"/>
              </w:rPr>
            </w:pPr>
            <w:r w:rsidRPr="007A77A1">
              <w:rPr>
                <w:szCs w:val="22"/>
              </w:rPr>
              <w:t>Банк: АО "ТИНЬКОФФ БАНК"</w:t>
            </w:r>
          </w:p>
          <w:p w:rsidR="007A77A1" w:rsidRPr="007A77A1" w:rsidRDefault="007A77A1" w:rsidP="007A77A1">
            <w:pPr>
              <w:rPr>
                <w:szCs w:val="22"/>
              </w:rPr>
            </w:pPr>
            <w:r w:rsidRPr="007A77A1">
              <w:rPr>
                <w:szCs w:val="22"/>
              </w:rPr>
              <w:t>Корр. счет банка: 30101810145250000974</w:t>
            </w:r>
          </w:p>
          <w:p w:rsidR="007A77A1" w:rsidRPr="007A77A1" w:rsidRDefault="007A77A1" w:rsidP="007A77A1">
            <w:pPr>
              <w:rPr>
                <w:szCs w:val="22"/>
              </w:rPr>
            </w:pPr>
            <w:r w:rsidRPr="007A77A1">
              <w:rPr>
                <w:szCs w:val="22"/>
              </w:rPr>
              <w:t>БИК банка: 044525974</w:t>
            </w:r>
          </w:p>
          <w:p w:rsidR="007A77A1" w:rsidRPr="00153349" w:rsidRDefault="007A77A1" w:rsidP="007A77A1">
            <w:pPr>
              <w:rPr>
                <w:szCs w:val="22"/>
              </w:rPr>
            </w:pPr>
          </w:p>
        </w:tc>
        <w:tc>
          <w:tcPr>
            <w:tcW w:w="4504" w:type="dxa"/>
          </w:tcPr>
          <w:p w:rsidR="007A77A1" w:rsidRPr="007A77A1" w:rsidRDefault="007A77A1" w:rsidP="007A77A1">
            <w:pPr>
              <w:rPr>
                <w:szCs w:val="22"/>
              </w:rPr>
            </w:pPr>
            <w:r w:rsidRPr="007A77A1">
              <w:rPr>
                <w:szCs w:val="22"/>
              </w:rPr>
              <w:t>ПАО «МРСК Центра»</w:t>
            </w:r>
          </w:p>
          <w:p w:rsidR="007A77A1" w:rsidRPr="007A77A1" w:rsidRDefault="007A77A1" w:rsidP="007A77A1">
            <w:pPr>
              <w:rPr>
                <w:szCs w:val="22"/>
              </w:rPr>
            </w:pPr>
            <w:r w:rsidRPr="007A77A1">
              <w:rPr>
                <w:szCs w:val="22"/>
              </w:rPr>
              <w:t xml:space="preserve">Место нахождение юридического лица: </w:t>
            </w:r>
          </w:p>
          <w:p w:rsidR="007A77A1" w:rsidRPr="007A77A1" w:rsidRDefault="007A77A1" w:rsidP="007A77A1">
            <w:pPr>
              <w:rPr>
                <w:szCs w:val="22"/>
              </w:rPr>
            </w:pPr>
            <w:r w:rsidRPr="007A77A1">
              <w:rPr>
                <w:szCs w:val="22"/>
              </w:rPr>
              <w:t>127018, г. Москва, ул. 2-ая Ямская, д. 4</w:t>
            </w:r>
          </w:p>
          <w:p w:rsidR="007A77A1" w:rsidRPr="007A77A1" w:rsidRDefault="007A77A1" w:rsidP="007A77A1">
            <w:pPr>
              <w:rPr>
                <w:szCs w:val="22"/>
              </w:rPr>
            </w:pPr>
            <w:r w:rsidRPr="007A77A1">
              <w:rPr>
                <w:szCs w:val="22"/>
              </w:rPr>
              <w:t>ИНН/КПП 6901067107/997450001</w:t>
            </w:r>
          </w:p>
          <w:p w:rsidR="007A77A1" w:rsidRPr="007A77A1" w:rsidRDefault="007A77A1" w:rsidP="007A77A1">
            <w:pPr>
              <w:rPr>
                <w:szCs w:val="22"/>
              </w:rPr>
            </w:pPr>
            <w:r w:rsidRPr="007A77A1">
              <w:rPr>
                <w:szCs w:val="22"/>
              </w:rPr>
              <w:t xml:space="preserve">р/с:  40702810000000019885  </w:t>
            </w:r>
          </w:p>
          <w:p w:rsidR="007A77A1" w:rsidRPr="007A77A1" w:rsidRDefault="007A77A1" w:rsidP="007A77A1">
            <w:pPr>
              <w:rPr>
                <w:szCs w:val="22"/>
              </w:rPr>
            </w:pPr>
            <w:r w:rsidRPr="007A77A1">
              <w:rPr>
                <w:szCs w:val="22"/>
              </w:rPr>
              <w:t>ПАО РОСБАНК</w:t>
            </w:r>
          </w:p>
          <w:p w:rsidR="007A77A1" w:rsidRPr="007A77A1" w:rsidRDefault="007A77A1" w:rsidP="007A77A1">
            <w:pPr>
              <w:rPr>
                <w:szCs w:val="22"/>
              </w:rPr>
            </w:pPr>
            <w:r w:rsidRPr="007A77A1">
              <w:rPr>
                <w:szCs w:val="22"/>
              </w:rPr>
              <w:t>БИК:  044525256</w:t>
            </w:r>
          </w:p>
          <w:p w:rsidR="007A77A1" w:rsidRPr="007A77A1" w:rsidRDefault="007A77A1" w:rsidP="007A77A1">
            <w:pPr>
              <w:rPr>
                <w:szCs w:val="22"/>
              </w:rPr>
            </w:pPr>
            <w:r w:rsidRPr="007A77A1">
              <w:rPr>
                <w:szCs w:val="22"/>
              </w:rPr>
              <w:t>к/с:  30101810000000000256</w:t>
            </w:r>
          </w:p>
        </w:tc>
      </w:tr>
    </w:tbl>
    <w:p w:rsidR="007A77A1" w:rsidRPr="007A77A1" w:rsidRDefault="007A77A1" w:rsidP="007A77A1">
      <w:pPr>
        <w:rPr>
          <w:b/>
          <w:bCs/>
          <w:szCs w:val="22"/>
        </w:rPr>
      </w:pPr>
      <w:r w:rsidRPr="007A77A1">
        <w:rPr>
          <w:b/>
          <w:bCs/>
          <w:szCs w:val="22"/>
        </w:rPr>
        <w:t>ПОДПИСИ СТОРОН</w:t>
      </w:r>
    </w:p>
    <w:tbl>
      <w:tblPr>
        <w:tblW w:w="0" w:type="auto"/>
        <w:tblInd w:w="48" w:type="dxa"/>
        <w:tblLook w:val="04A0" w:firstRow="1" w:lastRow="0" w:firstColumn="1" w:lastColumn="0" w:noHBand="0" w:noVBand="1"/>
      </w:tblPr>
      <w:tblGrid>
        <w:gridCol w:w="4596"/>
        <w:gridCol w:w="4504"/>
      </w:tblGrid>
      <w:tr w:rsidR="002009F2" w:rsidRPr="002009F2" w:rsidTr="0001353C">
        <w:tc>
          <w:tcPr>
            <w:tcW w:w="4596" w:type="dxa"/>
          </w:tcPr>
          <w:p w:rsidR="002009F2" w:rsidRPr="002009F2" w:rsidRDefault="002009F2" w:rsidP="002009F2">
            <w:pPr>
              <w:rPr>
                <w:b/>
                <w:sz w:val="24"/>
                <w:szCs w:val="24"/>
              </w:rPr>
            </w:pPr>
            <w:r w:rsidRPr="002009F2">
              <w:rPr>
                <w:b/>
                <w:sz w:val="24"/>
                <w:szCs w:val="24"/>
              </w:rPr>
              <w:t>Исполнитель:</w:t>
            </w:r>
          </w:p>
          <w:p w:rsidR="002009F2" w:rsidRPr="002009F2" w:rsidRDefault="002009F2" w:rsidP="002009F2">
            <w:pPr>
              <w:rPr>
                <w:b/>
                <w:sz w:val="24"/>
                <w:szCs w:val="24"/>
              </w:rPr>
            </w:pPr>
            <w:r w:rsidRPr="002009F2">
              <w:rPr>
                <w:b/>
                <w:sz w:val="24"/>
                <w:szCs w:val="24"/>
              </w:rPr>
              <w:t>Генеральный директор</w:t>
            </w:r>
          </w:p>
        </w:tc>
        <w:tc>
          <w:tcPr>
            <w:tcW w:w="4504" w:type="dxa"/>
          </w:tcPr>
          <w:p w:rsidR="002009F2" w:rsidRPr="002009F2" w:rsidRDefault="002009F2" w:rsidP="002009F2">
            <w:pPr>
              <w:rPr>
                <w:b/>
                <w:sz w:val="24"/>
                <w:szCs w:val="24"/>
              </w:rPr>
            </w:pPr>
            <w:r w:rsidRPr="002009F2">
              <w:rPr>
                <w:b/>
                <w:sz w:val="24"/>
                <w:szCs w:val="24"/>
              </w:rPr>
              <w:t>Заказчик:</w:t>
            </w:r>
          </w:p>
          <w:p w:rsidR="002009F2" w:rsidRPr="002009F2" w:rsidRDefault="002009F2" w:rsidP="002009F2">
            <w:pPr>
              <w:rPr>
                <w:b/>
                <w:sz w:val="24"/>
                <w:szCs w:val="24"/>
              </w:rPr>
            </w:pPr>
            <w:r w:rsidRPr="002009F2">
              <w:rPr>
                <w:b/>
                <w:sz w:val="24"/>
                <w:szCs w:val="24"/>
              </w:rPr>
              <w:t>Заместитель генерального директора – Руководитель Аппарата</w:t>
            </w:r>
          </w:p>
        </w:tc>
      </w:tr>
      <w:tr w:rsidR="002009F2" w:rsidRPr="002009F2" w:rsidTr="0001353C">
        <w:tc>
          <w:tcPr>
            <w:tcW w:w="4596" w:type="dxa"/>
          </w:tcPr>
          <w:p w:rsidR="002009F2" w:rsidRPr="002009F2" w:rsidRDefault="002009F2" w:rsidP="002009F2">
            <w:pPr>
              <w:rPr>
                <w:sz w:val="24"/>
                <w:szCs w:val="24"/>
              </w:rPr>
            </w:pPr>
            <w:r w:rsidRPr="002009F2">
              <w:rPr>
                <w:sz w:val="24"/>
                <w:szCs w:val="24"/>
              </w:rPr>
              <w:t>____________________/ Мартынов В. И /</w:t>
            </w:r>
          </w:p>
        </w:tc>
        <w:tc>
          <w:tcPr>
            <w:tcW w:w="4504" w:type="dxa"/>
          </w:tcPr>
          <w:p w:rsidR="002009F2" w:rsidRPr="002009F2" w:rsidRDefault="002009F2" w:rsidP="002009F2">
            <w:pPr>
              <w:rPr>
                <w:sz w:val="24"/>
                <w:szCs w:val="24"/>
              </w:rPr>
            </w:pPr>
            <w:r w:rsidRPr="002009F2">
              <w:rPr>
                <w:sz w:val="24"/>
                <w:szCs w:val="24"/>
              </w:rPr>
              <w:t>_____________________ / Шевель В.А. /</w:t>
            </w:r>
          </w:p>
        </w:tc>
      </w:tr>
    </w:tbl>
    <w:p w:rsidR="007A77A1" w:rsidRPr="007B5AD0" w:rsidRDefault="007A77A1" w:rsidP="007A77A1">
      <w:pPr>
        <w:rPr>
          <w:sz w:val="24"/>
          <w:szCs w:val="24"/>
        </w:rPr>
      </w:pPr>
    </w:p>
    <w:sectPr w:rsidR="007A77A1" w:rsidRPr="007B5AD0" w:rsidSect="002009F2">
      <w:pgSz w:w="11905" w:h="16837"/>
      <w:pgMar w:top="709" w:right="850" w:bottom="28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AA0" w:rsidRDefault="00FC7AA0">
      <w:r>
        <w:separator/>
      </w:r>
    </w:p>
  </w:endnote>
  <w:endnote w:type="continuationSeparator" w:id="0">
    <w:p w:rsidR="00FC7AA0" w:rsidRDefault="00F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AA0" w:rsidRDefault="00FC7AA0">
      <w:r>
        <w:separator/>
      </w:r>
    </w:p>
  </w:footnote>
  <w:footnote w:type="continuationSeparator" w:id="0">
    <w:p w:rsidR="00FC7AA0" w:rsidRDefault="00FC7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5B29B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pStyle w:val="2"/>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4"/>
    <w:multiLevelType w:val="multilevel"/>
    <w:tmpl w:val="00000004"/>
    <w:name w:val="WW8Num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5"/>
    <w:multiLevelType w:val="multilevel"/>
    <w:tmpl w:val="00000005"/>
    <w:name w:val="WW8Num5"/>
    <w:lvl w:ilvl="0">
      <w:start w:val="7"/>
      <w:numFmt w:val="decimal"/>
      <w:pStyle w:val="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6"/>
    <w:multiLevelType w:val="multilevel"/>
    <w:tmpl w:val="00000006"/>
    <w:name w:val="WW8Num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7"/>
    <w:multiLevelType w:val="multilevel"/>
    <w:tmpl w:val="00000007"/>
    <w:name w:val="WW8Num7"/>
    <w:lvl w:ilvl="0">
      <w:start w:val="1"/>
      <w:numFmt w:val="bullet"/>
      <w:lvlText w:val=""/>
      <w:lvlJc w:val="left"/>
      <w:pPr>
        <w:tabs>
          <w:tab w:val="num" w:pos="1080"/>
        </w:tabs>
        <w:ind w:left="1080" w:hanging="360"/>
      </w:pPr>
      <w:rPr>
        <w:rFonts w:ascii="Wingdings" w:hAnsi="Wingdings"/>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8" w15:restartNumberingAfterBreak="0">
    <w:nsid w:val="00000008"/>
    <w:multiLevelType w:val="multilevel"/>
    <w:tmpl w:val="00000008"/>
    <w:name w:val="WW8Num8"/>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9"/>
    <w:multiLevelType w:val="multilevel"/>
    <w:tmpl w:val="00000009"/>
    <w:name w:val="WW8Num9"/>
    <w:lvl w:ilvl="0">
      <w:start w:val="2"/>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0B"/>
    <w:multiLevelType w:val="multilevel"/>
    <w:tmpl w:val="0000000B"/>
    <w:name w:val="WW8Num1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CCD411E"/>
    <w:multiLevelType w:val="hybridMultilevel"/>
    <w:tmpl w:val="13920E54"/>
    <w:lvl w:ilvl="0" w:tplc="F1DC2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30F4C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E1421F"/>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BD423B"/>
    <w:multiLevelType w:val="multilevel"/>
    <w:tmpl w:val="2F16E968"/>
    <w:lvl w:ilvl="0">
      <w:start w:val="1"/>
      <w:numFmt w:val="decimal"/>
      <w:lvlText w:val="%1."/>
      <w:lvlJc w:val="left"/>
      <w:pPr>
        <w:ind w:left="360" w:hanging="360"/>
      </w:pPr>
    </w:lvl>
    <w:lvl w:ilvl="1">
      <w:start w:val="1"/>
      <w:numFmt w:val="bullet"/>
      <w:lvlText w:val=""/>
      <w:lvlJc w:val="left"/>
      <w:pPr>
        <w:ind w:left="792" w:hanging="432"/>
      </w:pPr>
      <w:rPr>
        <w:rFonts w:ascii="Wingdings" w:hAnsi="Wingding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8D01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177E40"/>
    <w:multiLevelType w:val="hybridMultilevel"/>
    <w:tmpl w:val="ECB46500"/>
    <w:lvl w:ilvl="0" w:tplc="2098ED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FF2883"/>
    <w:multiLevelType w:val="hybridMultilevel"/>
    <w:tmpl w:val="B5782E68"/>
    <w:lvl w:ilvl="0" w:tplc="00000002">
      <w:start w:val="1"/>
      <w:numFmt w:val="bullet"/>
      <w:lvlText w:val=""/>
      <w:lvlJc w:val="left"/>
      <w:pPr>
        <w:ind w:left="720" w:hanging="360"/>
      </w:pPr>
      <w:rPr>
        <w:rFonts w:ascii="Wingdings" w:hAnsi="Wingdings"/>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DE5463"/>
    <w:multiLevelType w:val="hybridMultilevel"/>
    <w:tmpl w:val="CABC15A6"/>
    <w:lvl w:ilvl="0" w:tplc="54548026">
      <w:start w:val="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662600"/>
    <w:multiLevelType w:val="hybridMultilevel"/>
    <w:tmpl w:val="E7CE8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5C3B34"/>
    <w:multiLevelType w:val="hybridMultilevel"/>
    <w:tmpl w:val="D228018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E6F3E59"/>
    <w:multiLevelType w:val="hybridMultilevel"/>
    <w:tmpl w:val="18E683D4"/>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4"/>
  </w:num>
  <w:num w:numId="12">
    <w:abstractNumId w:val="16"/>
  </w:num>
  <w:num w:numId="13">
    <w:abstractNumId w:val="21"/>
  </w:num>
  <w:num w:numId="14">
    <w:abstractNumId w:val="13"/>
  </w:num>
  <w:num w:numId="15">
    <w:abstractNumId w:val="12"/>
  </w:num>
  <w:num w:numId="16">
    <w:abstractNumId w:val="1"/>
  </w:num>
  <w:num w:numId="17">
    <w:abstractNumId w:val="17"/>
  </w:num>
  <w:num w:numId="18">
    <w:abstractNumId w:val="18"/>
  </w:num>
  <w:num w:numId="19">
    <w:abstractNumId w:val="15"/>
  </w:num>
  <w:num w:numId="20">
    <w:abstractNumId w:val="0"/>
  </w:num>
  <w:num w:numId="21">
    <w:abstractNumId w:val="19"/>
  </w:num>
  <w:num w:numId="22">
    <w:abstractNumId w:val="2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5EA5"/>
    <w:rsid w:val="00014B1C"/>
    <w:rsid w:val="00022265"/>
    <w:rsid w:val="000230A7"/>
    <w:rsid w:val="000327DF"/>
    <w:rsid w:val="00064CAD"/>
    <w:rsid w:val="00066A33"/>
    <w:rsid w:val="000739A1"/>
    <w:rsid w:val="0009163A"/>
    <w:rsid w:val="000A0050"/>
    <w:rsid w:val="000A0719"/>
    <w:rsid w:val="000B2DB2"/>
    <w:rsid w:val="000E1519"/>
    <w:rsid w:val="000E16B1"/>
    <w:rsid w:val="000E4360"/>
    <w:rsid w:val="00104AE1"/>
    <w:rsid w:val="00106392"/>
    <w:rsid w:val="00117BCB"/>
    <w:rsid w:val="00127112"/>
    <w:rsid w:val="001313AE"/>
    <w:rsid w:val="00153349"/>
    <w:rsid w:val="0015672E"/>
    <w:rsid w:val="00157045"/>
    <w:rsid w:val="00175737"/>
    <w:rsid w:val="00180783"/>
    <w:rsid w:val="0019008F"/>
    <w:rsid w:val="00191A72"/>
    <w:rsid w:val="001A46C8"/>
    <w:rsid w:val="001B1F0F"/>
    <w:rsid w:val="001B57A3"/>
    <w:rsid w:val="001C69BF"/>
    <w:rsid w:val="001D0148"/>
    <w:rsid w:val="001F29E3"/>
    <w:rsid w:val="002009F2"/>
    <w:rsid w:val="00202F79"/>
    <w:rsid w:val="00213ED1"/>
    <w:rsid w:val="00220607"/>
    <w:rsid w:val="00221C9C"/>
    <w:rsid w:val="00224D7F"/>
    <w:rsid w:val="00225763"/>
    <w:rsid w:val="002259E4"/>
    <w:rsid w:val="00245A1B"/>
    <w:rsid w:val="002634E4"/>
    <w:rsid w:val="00272B19"/>
    <w:rsid w:val="002773B1"/>
    <w:rsid w:val="00290A4F"/>
    <w:rsid w:val="00291298"/>
    <w:rsid w:val="002915B7"/>
    <w:rsid w:val="002B27B1"/>
    <w:rsid w:val="002C288D"/>
    <w:rsid w:val="002C4CE4"/>
    <w:rsid w:val="002E08C1"/>
    <w:rsid w:val="002E42D6"/>
    <w:rsid w:val="003004D9"/>
    <w:rsid w:val="0030282C"/>
    <w:rsid w:val="00302DBE"/>
    <w:rsid w:val="00325026"/>
    <w:rsid w:val="003419FA"/>
    <w:rsid w:val="00342EB6"/>
    <w:rsid w:val="00354736"/>
    <w:rsid w:val="003608B2"/>
    <w:rsid w:val="003715F4"/>
    <w:rsid w:val="00376FC8"/>
    <w:rsid w:val="00384FDD"/>
    <w:rsid w:val="003B1499"/>
    <w:rsid w:val="003B15B7"/>
    <w:rsid w:val="003B4CC3"/>
    <w:rsid w:val="003C2913"/>
    <w:rsid w:val="003C33D9"/>
    <w:rsid w:val="003F0609"/>
    <w:rsid w:val="00407C63"/>
    <w:rsid w:val="00420584"/>
    <w:rsid w:val="00421DD8"/>
    <w:rsid w:val="004268F8"/>
    <w:rsid w:val="00432BDD"/>
    <w:rsid w:val="00451A89"/>
    <w:rsid w:val="00462BB0"/>
    <w:rsid w:val="004A037D"/>
    <w:rsid w:val="004A4622"/>
    <w:rsid w:val="004A4F2E"/>
    <w:rsid w:val="004A5394"/>
    <w:rsid w:val="004C63F1"/>
    <w:rsid w:val="004D44C3"/>
    <w:rsid w:val="004E1B4E"/>
    <w:rsid w:val="004E2357"/>
    <w:rsid w:val="004F0722"/>
    <w:rsid w:val="004F2B53"/>
    <w:rsid w:val="004F3D9C"/>
    <w:rsid w:val="00502C4C"/>
    <w:rsid w:val="00504667"/>
    <w:rsid w:val="0051576F"/>
    <w:rsid w:val="00517A9C"/>
    <w:rsid w:val="0053702D"/>
    <w:rsid w:val="00564658"/>
    <w:rsid w:val="0057304A"/>
    <w:rsid w:val="00573B26"/>
    <w:rsid w:val="00582BCE"/>
    <w:rsid w:val="00596D0B"/>
    <w:rsid w:val="005A0842"/>
    <w:rsid w:val="005B62BA"/>
    <w:rsid w:val="005D55AF"/>
    <w:rsid w:val="005E26A7"/>
    <w:rsid w:val="005E2CB1"/>
    <w:rsid w:val="005E349D"/>
    <w:rsid w:val="00613715"/>
    <w:rsid w:val="006223F0"/>
    <w:rsid w:val="00626D1C"/>
    <w:rsid w:val="006377CA"/>
    <w:rsid w:val="00645500"/>
    <w:rsid w:val="006541FB"/>
    <w:rsid w:val="006573F9"/>
    <w:rsid w:val="006652CF"/>
    <w:rsid w:val="00675EA5"/>
    <w:rsid w:val="006816BA"/>
    <w:rsid w:val="0068179D"/>
    <w:rsid w:val="00682826"/>
    <w:rsid w:val="006A014D"/>
    <w:rsid w:val="006A321D"/>
    <w:rsid w:val="006A3224"/>
    <w:rsid w:val="006A5282"/>
    <w:rsid w:val="006A61B6"/>
    <w:rsid w:val="006B3CB6"/>
    <w:rsid w:val="006B6850"/>
    <w:rsid w:val="006B71E2"/>
    <w:rsid w:val="006C4883"/>
    <w:rsid w:val="006D28B7"/>
    <w:rsid w:val="006E0D29"/>
    <w:rsid w:val="006E1944"/>
    <w:rsid w:val="006F310A"/>
    <w:rsid w:val="006F50D3"/>
    <w:rsid w:val="006F72DC"/>
    <w:rsid w:val="00704767"/>
    <w:rsid w:val="00716AAD"/>
    <w:rsid w:val="0071729B"/>
    <w:rsid w:val="007326F0"/>
    <w:rsid w:val="00741419"/>
    <w:rsid w:val="0074341F"/>
    <w:rsid w:val="00763976"/>
    <w:rsid w:val="00765D5B"/>
    <w:rsid w:val="007764FA"/>
    <w:rsid w:val="007830EB"/>
    <w:rsid w:val="0079525E"/>
    <w:rsid w:val="007A4A45"/>
    <w:rsid w:val="007A552F"/>
    <w:rsid w:val="007A77A1"/>
    <w:rsid w:val="007A7A08"/>
    <w:rsid w:val="007B5AD0"/>
    <w:rsid w:val="007B7C3C"/>
    <w:rsid w:val="007C25F2"/>
    <w:rsid w:val="007C2606"/>
    <w:rsid w:val="007C4A2A"/>
    <w:rsid w:val="007C4FCD"/>
    <w:rsid w:val="007E1831"/>
    <w:rsid w:val="007E35D9"/>
    <w:rsid w:val="007E58A5"/>
    <w:rsid w:val="007F2E44"/>
    <w:rsid w:val="00807042"/>
    <w:rsid w:val="00835535"/>
    <w:rsid w:val="0084410A"/>
    <w:rsid w:val="008511FB"/>
    <w:rsid w:val="00852910"/>
    <w:rsid w:val="008549F6"/>
    <w:rsid w:val="00854C11"/>
    <w:rsid w:val="008575B1"/>
    <w:rsid w:val="00862E19"/>
    <w:rsid w:val="008645E6"/>
    <w:rsid w:val="00874243"/>
    <w:rsid w:val="008A243A"/>
    <w:rsid w:val="008A4216"/>
    <w:rsid w:val="008A4655"/>
    <w:rsid w:val="008C0EBC"/>
    <w:rsid w:val="008D1579"/>
    <w:rsid w:val="0090742B"/>
    <w:rsid w:val="0091575C"/>
    <w:rsid w:val="00917265"/>
    <w:rsid w:val="009246EF"/>
    <w:rsid w:val="00956932"/>
    <w:rsid w:val="00960ED4"/>
    <w:rsid w:val="00972E33"/>
    <w:rsid w:val="00992F98"/>
    <w:rsid w:val="00994865"/>
    <w:rsid w:val="009A7609"/>
    <w:rsid w:val="009B5280"/>
    <w:rsid w:val="009D21F3"/>
    <w:rsid w:val="009E5585"/>
    <w:rsid w:val="009F002C"/>
    <w:rsid w:val="009F692A"/>
    <w:rsid w:val="00A0283D"/>
    <w:rsid w:val="00A02D6C"/>
    <w:rsid w:val="00A031DC"/>
    <w:rsid w:val="00A05E6E"/>
    <w:rsid w:val="00A122A7"/>
    <w:rsid w:val="00A14638"/>
    <w:rsid w:val="00A44AD5"/>
    <w:rsid w:val="00A45994"/>
    <w:rsid w:val="00A56F18"/>
    <w:rsid w:val="00A609D7"/>
    <w:rsid w:val="00A839A3"/>
    <w:rsid w:val="00A86D56"/>
    <w:rsid w:val="00A9674E"/>
    <w:rsid w:val="00AA0D17"/>
    <w:rsid w:val="00AA468E"/>
    <w:rsid w:val="00AB259C"/>
    <w:rsid w:val="00AC24FC"/>
    <w:rsid w:val="00AE0356"/>
    <w:rsid w:val="00AE75AB"/>
    <w:rsid w:val="00AF15E2"/>
    <w:rsid w:val="00AF2269"/>
    <w:rsid w:val="00B03B07"/>
    <w:rsid w:val="00B04CA4"/>
    <w:rsid w:val="00B265EB"/>
    <w:rsid w:val="00B3161D"/>
    <w:rsid w:val="00B4222E"/>
    <w:rsid w:val="00B57F91"/>
    <w:rsid w:val="00B60A04"/>
    <w:rsid w:val="00B762AE"/>
    <w:rsid w:val="00BA61E6"/>
    <w:rsid w:val="00BB0A34"/>
    <w:rsid w:val="00BB23EA"/>
    <w:rsid w:val="00BC2B2E"/>
    <w:rsid w:val="00BC6594"/>
    <w:rsid w:val="00BC7C46"/>
    <w:rsid w:val="00BD64AA"/>
    <w:rsid w:val="00BE22AA"/>
    <w:rsid w:val="00BF5293"/>
    <w:rsid w:val="00C0128A"/>
    <w:rsid w:val="00C16906"/>
    <w:rsid w:val="00C22519"/>
    <w:rsid w:val="00C41D57"/>
    <w:rsid w:val="00C5054B"/>
    <w:rsid w:val="00C82FE2"/>
    <w:rsid w:val="00C87207"/>
    <w:rsid w:val="00CA29BC"/>
    <w:rsid w:val="00CA3406"/>
    <w:rsid w:val="00CB164F"/>
    <w:rsid w:val="00CE3880"/>
    <w:rsid w:val="00CF5A97"/>
    <w:rsid w:val="00D016E1"/>
    <w:rsid w:val="00D10CD7"/>
    <w:rsid w:val="00D14058"/>
    <w:rsid w:val="00D1623A"/>
    <w:rsid w:val="00D26955"/>
    <w:rsid w:val="00D449C7"/>
    <w:rsid w:val="00D83FE5"/>
    <w:rsid w:val="00D84435"/>
    <w:rsid w:val="00D84EAE"/>
    <w:rsid w:val="00D92A1D"/>
    <w:rsid w:val="00D94A0A"/>
    <w:rsid w:val="00DB3CF4"/>
    <w:rsid w:val="00DC5D4B"/>
    <w:rsid w:val="00DD2875"/>
    <w:rsid w:val="00DE3302"/>
    <w:rsid w:val="00DE68D9"/>
    <w:rsid w:val="00E009E0"/>
    <w:rsid w:val="00E05BF1"/>
    <w:rsid w:val="00E1148E"/>
    <w:rsid w:val="00E16ADD"/>
    <w:rsid w:val="00E23AE9"/>
    <w:rsid w:val="00E31FBE"/>
    <w:rsid w:val="00E35072"/>
    <w:rsid w:val="00E4305E"/>
    <w:rsid w:val="00E5209C"/>
    <w:rsid w:val="00E6434F"/>
    <w:rsid w:val="00E664A4"/>
    <w:rsid w:val="00E73855"/>
    <w:rsid w:val="00E80686"/>
    <w:rsid w:val="00E90643"/>
    <w:rsid w:val="00EB5608"/>
    <w:rsid w:val="00EC3C91"/>
    <w:rsid w:val="00ED0902"/>
    <w:rsid w:val="00ED0B7D"/>
    <w:rsid w:val="00ED7804"/>
    <w:rsid w:val="00EE0966"/>
    <w:rsid w:val="00EE2240"/>
    <w:rsid w:val="00EF013A"/>
    <w:rsid w:val="00EF39DD"/>
    <w:rsid w:val="00EF6FA8"/>
    <w:rsid w:val="00F04343"/>
    <w:rsid w:val="00F15F7D"/>
    <w:rsid w:val="00F16D3F"/>
    <w:rsid w:val="00F31B42"/>
    <w:rsid w:val="00F51269"/>
    <w:rsid w:val="00F528FF"/>
    <w:rsid w:val="00F6427F"/>
    <w:rsid w:val="00FA17FE"/>
    <w:rsid w:val="00FB7425"/>
    <w:rsid w:val="00FC483D"/>
    <w:rsid w:val="00FC6370"/>
    <w:rsid w:val="00FC6624"/>
    <w:rsid w:val="00FC7AA0"/>
    <w:rsid w:val="00FE488F"/>
    <w:rsid w:val="00FF1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81898223-C1A3-47EE-B215-4B3B59B48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A5"/>
    <w:pPr>
      <w:suppressAutoHyphens/>
    </w:pPr>
    <w:rPr>
      <w:sz w:val="22"/>
      <w:lang w:eastAsia="ar-SA"/>
    </w:rPr>
  </w:style>
  <w:style w:type="paragraph" w:styleId="2">
    <w:name w:val="heading 2"/>
    <w:basedOn w:val="a"/>
    <w:next w:val="a"/>
    <w:link w:val="20"/>
    <w:qFormat/>
    <w:rsid w:val="00EC3C91"/>
    <w:pPr>
      <w:keepNext/>
      <w:numPr>
        <w:ilvl w:val="1"/>
        <w:numId w:val="1"/>
      </w:numPr>
      <w:spacing w:before="120" w:after="120"/>
      <w:jc w:val="center"/>
      <w:outlineLvl w:val="1"/>
    </w:pPr>
    <w:rPr>
      <w:rFonts w:ascii="Courier" w:hAnsi="Courier"/>
      <w:b/>
      <w:i/>
      <w:u w:val="single"/>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675EA5"/>
    <w:rPr>
      <w:rFonts w:ascii="Times New Roman" w:eastAsia="Times New Roman" w:hAnsi="Times New Roman" w:cs="Times New Roman"/>
      <w:sz w:val="18"/>
      <w:szCs w:val="18"/>
    </w:rPr>
  </w:style>
  <w:style w:type="paragraph" w:customStyle="1" w:styleId="ConsNormal">
    <w:name w:val="ConsNormal"/>
    <w:rsid w:val="00675EA5"/>
    <w:pPr>
      <w:suppressAutoHyphens/>
      <w:ind w:firstLine="720"/>
    </w:pPr>
    <w:rPr>
      <w:rFonts w:ascii="Consultant" w:eastAsia="Arial" w:hAnsi="Consultant"/>
      <w:lang w:eastAsia="ar-SA"/>
    </w:rPr>
  </w:style>
  <w:style w:type="paragraph" w:customStyle="1" w:styleId="ConsNonformat">
    <w:name w:val="ConsNonformat"/>
    <w:rsid w:val="00675EA5"/>
    <w:pPr>
      <w:suppressAutoHyphens/>
    </w:pPr>
    <w:rPr>
      <w:rFonts w:ascii="Consultant" w:eastAsia="Arial" w:hAnsi="Consultant"/>
      <w:lang w:eastAsia="ar-SA"/>
    </w:rPr>
  </w:style>
  <w:style w:type="paragraph" w:styleId="a3">
    <w:name w:val="footer"/>
    <w:basedOn w:val="a"/>
    <w:rsid w:val="00675EA5"/>
    <w:pPr>
      <w:tabs>
        <w:tab w:val="center" w:pos="4153"/>
        <w:tab w:val="right" w:pos="8306"/>
      </w:tabs>
    </w:pPr>
  </w:style>
  <w:style w:type="paragraph" w:styleId="HTML">
    <w:name w:val="HTML Preformatted"/>
    <w:basedOn w:val="a"/>
    <w:rsid w:val="0091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paragraph" w:customStyle="1" w:styleId="21">
    <w:name w:val="Средняя сетка 21"/>
    <w:qFormat/>
    <w:rsid w:val="007A7A08"/>
    <w:rPr>
      <w:rFonts w:ascii="Calibri" w:hAnsi="Calibri"/>
      <w:sz w:val="22"/>
      <w:szCs w:val="22"/>
    </w:rPr>
  </w:style>
  <w:style w:type="character" w:customStyle="1" w:styleId="20">
    <w:name w:val="Заголовок 2 Знак"/>
    <w:link w:val="2"/>
    <w:rsid w:val="00EC3C91"/>
    <w:rPr>
      <w:rFonts w:ascii="Courier" w:hAnsi="Courier"/>
      <w:b/>
      <w:i/>
      <w:sz w:val="22"/>
      <w:u w:val="single"/>
      <w:lang w:eastAsia="ar-SA"/>
    </w:rPr>
  </w:style>
  <w:style w:type="paragraph" w:styleId="a4">
    <w:name w:val="Body Text"/>
    <w:basedOn w:val="a"/>
    <w:link w:val="a5"/>
    <w:rsid w:val="00EC3C91"/>
    <w:pPr>
      <w:spacing w:after="120"/>
    </w:pPr>
    <w:rPr>
      <w:lang w:val="x-none"/>
    </w:rPr>
  </w:style>
  <w:style w:type="character" w:customStyle="1" w:styleId="a5">
    <w:name w:val="Основной текст Знак"/>
    <w:link w:val="a4"/>
    <w:rsid w:val="00EC3C91"/>
    <w:rPr>
      <w:sz w:val="22"/>
      <w:lang w:eastAsia="ar-SA"/>
    </w:rPr>
  </w:style>
  <w:style w:type="paragraph" w:customStyle="1" w:styleId="210">
    <w:name w:val="Список 21"/>
    <w:basedOn w:val="a"/>
    <w:rsid w:val="00EC3C91"/>
    <w:pPr>
      <w:ind w:left="566" w:hanging="283"/>
    </w:pPr>
    <w:rPr>
      <w:sz w:val="20"/>
    </w:rPr>
  </w:style>
  <w:style w:type="paragraph" w:customStyle="1" w:styleId="a6">
    <w:name w:val="Содержимое таблицы"/>
    <w:basedOn w:val="a"/>
    <w:rsid w:val="00EC3C91"/>
    <w:pPr>
      <w:suppressLineNumbers/>
    </w:pPr>
  </w:style>
  <w:style w:type="paragraph" w:customStyle="1" w:styleId="1">
    <w:name w:val="Номер1"/>
    <w:basedOn w:val="a7"/>
    <w:rsid w:val="00EC3C91"/>
    <w:pPr>
      <w:numPr>
        <w:numId w:val="4"/>
      </w:numPr>
      <w:spacing w:after="120"/>
      <w:ind w:left="-12960" w:firstLine="0"/>
      <w:contextualSpacing w:val="0"/>
    </w:pPr>
    <w:rPr>
      <w:rFonts w:ascii="Arial" w:hAnsi="Arial" w:cs="Tahoma"/>
    </w:rPr>
  </w:style>
  <w:style w:type="paragraph" w:customStyle="1" w:styleId="a8">
    <w:name w:val="Таблица"/>
    <w:basedOn w:val="a"/>
    <w:rsid w:val="00EC3C91"/>
    <w:pPr>
      <w:spacing w:before="20" w:after="20"/>
    </w:pPr>
    <w:rPr>
      <w:sz w:val="20"/>
    </w:rPr>
  </w:style>
  <w:style w:type="paragraph" w:styleId="a7">
    <w:name w:val="List"/>
    <w:basedOn w:val="a"/>
    <w:rsid w:val="00EC3C91"/>
    <w:pPr>
      <w:ind w:left="283" w:hanging="283"/>
      <w:contextualSpacing/>
    </w:pPr>
  </w:style>
  <w:style w:type="character" w:styleId="a9">
    <w:name w:val="Hyperlink"/>
    <w:rsid w:val="003004D9"/>
    <w:rPr>
      <w:color w:val="0000FF"/>
      <w:u w:val="single"/>
    </w:rPr>
  </w:style>
  <w:style w:type="table" w:styleId="aa">
    <w:name w:val="Table Grid"/>
    <w:basedOn w:val="a1"/>
    <w:uiPriority w:val="59"/>
    <w:rsid w:val="003004D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34"/>
    <w:qFormat/>
    <w:rsid w:val="00741419"/>
    <w:pPr>
      <w:ind w:left="720"/>
      <w:contextualSpacing/>
    </w:pPr>
  </w:style>
  <w:style w:type="paragraph" w:styleId="ab">
    <w:name w:val="header"/>
    <w:basedOn w:val="a"/>
    <w:link w:val="ac"/>
    <w:rsid w:val="005E2CB1"/>
    <w:pPr>
      <w:tabs>
        <w:tab w:val="center" w:pos="4677"/>
        <w:tab w:val="right" w:pos="9355"/>
      </w:tabs>
    </w:pPr>
    <w:rPr>
      <w:lang w:val="x-none"/>
    </w:rPr>
  </w:style>
  <w:style w:type="character" w:customStyle="1" w:styleId="ac">
    <w:name w:val="Верхний колонтитул Знак"/>
    <w:link w:val="ab"/>
    <w:rsid w:val="005E2CB1"/>
    <w:rPr>
      <w:sz w:val="22"/>
      <w:lang w:eastAsia="ar-SA"/>
    </w:rPr>
  </w:style>
  <w:style w:type="paragraph" w:styleId="ad">
    <w:name w:val="Balloon Text"/>
    <w:basedOn w:val="a"/>
    <w:link w:val="ae"/>
    <w:rsid w:val="005E2CB1"/>
    <w:rPr>
      <w:rFonts w:ascii="Tahoma" w:hAnsi="Tahoma"/>
      <w:sz w:val="16"/>
      <w:szCs w:val="16"/>
      <w:lang w:val="x-none"/>
    </w:rPr>
  </w:style>
  <w:style w:type="character" w:customStyle="1" w:styleId="ae">
    <w:name w:val="Текст выноски Знак"/>
    <w:link w:val="ad"/>
    <w:rsid w:val="005E2CB1"/>
    <w:rPr>
      <w:rFonts w:ascii="Tahoma" w:hAnsi="Tahoma" w:cs="Tahoma"/>
      <w:sz w:val="16"/>
      <w:szCs w:val="16"/>
      <w:lang w:eastAsia="ar-SA"/>
    </w:rPr>
  </w:style>
  <w:style w:type="character" w:customStyle="1" w:styleId="wmi-callto">
    <w:name w:val="wmi-callto"/>
    <w:rsid w:val="00B3161D"/>
  </w:style>
  <w:style w:type="character" w:customStyle="1" w:styleId="b-message-heademail">
    <w:name w:val="b-message-head__email"/>
    <w:rsid w:val="00B3161D"/>
  </w:style>
  <w:style w:type="paragraph" w:styleId="af">
    <w:name w:val="List Paragraph"/>
    <w:aliases w:val="Нумерованый список,List Paragraph1"/>
    <w:basedOn w:val="a"/>
    <w:link w:val="af0"/>
    <w:uiPriority w:val="34"/>
    <w:qFormat/>
    <w:rsid w:val="00AB259C"/>
    <w:pPr>
      <w:suppressAutoHyphens w:val="0"/>
      <w:spacing w:after="200" w:line="276" w:lineRule="auto"/>
      <w:ind w:left="720"/>
      <w:contextualSpacing/>
    </w:pPr>
    <w:rPr>
      <w:rFonts w:ascii="Calibri" w:eastAsia="Calibri" w:hAnsi="Calibri"/>
      <w:szCs w:val="22"/>
      <w:lang w:eastAsia="en-US"/>
    </w:rPr>
  </w:style>
  <w:style w:type="character" w:customStyle="1" w:styleId="af0">
    <w:name w:val="Абзац списка Знак"/>
    <w:aliases w:val="Нумерованый список Знак,List Paragraph1 Знак"/>
    <w:link w:val="af"/>
    <w:uiPriority w:val="34"/>
    <w:rsid w:val="00AB25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0354">
      <w:bodyDiv w:val="1"/>
      <w:marLeft w:val="0"/>
      <w:marRight w:val="0"/>
      <w:marTop w:val="0"/>
      <w:marBottom w:val="0"/>
      <w:divBdr>
        <w:top w:val="none" w:sz="0" w:space="0" w:color="auto"/>
        <w:left w:val="none" w:sz="0" w:space="0" w:color="auto"/>
        <w:bottom w:val="none" w:sz="0" w:space="0" w:color="auto"/>
        <w:right w:val="none" w:sz="0" w:space="0" w:color="auto"/>
      </w:divBdr>
    </w:div>
    <w:div w:id="976687875">
      <w:bodyDiv w:val="1"/>
      <w:marLeft w:val="0"/>
      <w:marRight w:val="0"/>
      <w:marTop w:val="0"/>
      <w:marBottom w:val="0"/>
      <w:divBdr>
        <w:top w:val="none" w:sz="0" w:space="0" w:color="auto"/>
        <w:left w:val="none" w:sz="0" w:space="0" w:color="auto"/>
        <w:bottom w:val="none" w:sz="0" w:space="0" w:color="auto"/>
        <w:right w:val="none" w:sz="0" w:space="0" w:color="auto"/>
      </w:divBdr>
    </w:div>
    <w:div w:id="1040205033">
      <w:bodyDiv w:val="1"/>
      <w:marLeft w:val="0"/>
      <w:marRight w:val="0"/>
      <w:marTop w:val="0"/>
      <w:marBottom w:val="0"/>
      <w:divBdr>
        <w:top w:val="none" w:sz="0" w:space="0" w:color="auto"/>
        <w:left w:val="none" w:sz="0" w:space="0" w:color="auto"/>
        <w:bottom w:val="none" w:sz="0" w:space="0" w:color="auto"/>
        <w:right w:val="none" w:sz="0" w:space="0" w:color="auto"/>
      </w:divBdr>
    </w:div>
    <w:div w:id="1216744810">
      <w:bodyDiv w:val="1"/>
      <w:marLeft w:val="0"/>
      <w:marRight w:val="0"/>
      <w:marTop w:val="0"/>
      <w:marBottom w:val="0"/>
      <w:divBdr>
        <w:top w:val="none" w:sz="0" w:space="0" w:color="auto"/>
        <w:left w:val="none" w:sz="0" w:space="0" w:color="auto"/>
        <w:bottom w:val="none" w:sz="0" w:space="0" w:color="auto"/>
        <w:right w:val="none" w:sz="0" w:space="0" w:color="auto"/>
      </w:divBdr>
    </w:div>
    <w:div w:id="205812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43F33-26F3-4118-B2E3-E94AB7BE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1271</Words>
  <Characters>7250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Home</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ASUS</dc:creator>
  <cp:keywords/>
  <cp:lastModifiedBy>Мирошниченко Андрей Владимирович</cp:lastModifiedBy>
  <cp:revision>3</cp:revision>
  <cp:lastPrinted>2017-04-10T11:44:00Z</cp:lastPrinted>
  <dcterms:created xsi:type="dcterms:W3CDTF">2018-09-20T12:57:00Z</dcterms:created>
  <dcterms:modified xsi:type="dcterms:W3CDTF">2018-09-20T12:59:00Z</dcterms:modified>
</cp:coreProperties>
</file>